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6CCE1" w14:textId="7007855F" w:rsidR="003B73F8" w:rsidRPr="003B73F8" w:rsidRDefault="003B73F8">
      <w:pPr>
        <w:ind w:left="107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Woodrow Finnegan</w:t>
      </w:r>
    </w:p>
    <w:p w14:paraId="08D7E6F4" w14:textId="0C943AF7" w:rsidR="00CC4CEC" w:rsidRPr="003B73F8" w:rsidRDefault="00046E58">
      <w:pPr>
        <w:ind w:left="107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34"/>
          <w:sz w:val="22"/>
          <w:szCs w:val="22"/>
        </w:rPr>
        <w:t>Con</w:t>
      </w:r>
      <w:r w:rsidRPr="003B73F8">
        <w:rPr>
          <w:rFonts w:asciiTheme="minorHAnsi" w:hAnsiTheme="minorHAnsi" w:cstheme="minorHAnsi"/>
          <w:spacing w:val="-13"/>
          <w:w w:val="134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-4"/>
          <w:w w:val="137"/>
          <w:sz w:val="22"/>
          <w:szCs w:val="22"/>
        </w:rPr>
        <w:t>a</w:t>
      </w:r>
      <w:r w:rsidRPr="003B73F8">
        <w:rPr>
          <w:rFonts w:asciiTheme="minorHAnsi" w:hAnsiTheme="minorHAnsi" w:cstheme="minorHAnsi"/>
          <w:w w:val="163"/>
          <w:sz w:val="22"/>
          <w:szCs w:val="22"/>
        </w:rPr>
        <w:t>ct</w:t>
      </w:r>
    </w:p>
    <w:p w14:paraId="5DC3D7F6" w14:textId="24EB1372" w:rsidR="00CC4CEC" w:rsidRPr="003B73F8" w:rsidRDefault="00046E58">
      <w:pPr>
        <w:spacing w:before="5"/>
        <w:ind w:left="107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31"/>
          <w:position w:val="11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-5"/>
          <w:w w:val="131"/>
          <w:position w:val="11"/>
          <w:sz w:val="22"/>
          <w:szCs w:val="22"/>
        </w:rPr>
        <w:t>f</w:t>
      </w:r>
      <w:r w:rsidRPr="003B73F8">
        <w:rPr>
          <w:rFonts w:asciiTheme="minorHAnsi" w:hAnsiTheme="minorHAnsi" w:cstheme="minorHAnsi"/>
          <w:w w:val="131"/>
          <w:position w:val="11"/>
          <w:sz w:val="22"/>
          <w:szCs w:val="22"/>
        </w:rPr>
        <w:t>orm</w:t>
      </w:r>
      <w:r w:rsidRPr="003B73F8">
        <w:rPr>
          <w:rFonts w:asciiTheme="minorHAnsi" w:hAnsiTheme="minorHAnsi" w:cstheme="minorHAnsi"/>
          <w:spacing w:val="-17"/>
          <w:w w:val="131"/>
          <w:position w:val="11"/>
          <w:sz w:val="22"/>
          <w:szCs w:val="22"/>
        </w:rPr>
        <w:t>a</w:t>
      </w:r>
      <w:r w:rsidRPr="003B73F8">
        <w:rPr>
          <w:rFonts w:asciiTheme="minorHAnsi" w:hAnsiTheme="minorHAnsi" w:cstheme="minorHAnsi"/>
          <w:w w:val="131"/>
          <w:position w:val="11"/>
          <w:sz w:val="22"/>
          <w:szCs w:val="22"/>
        </w:rPr>
        <w:t xml:space="preserve">tion       </w:t>
      </w:r>
      <w:r w:rsidR="003B73F8" w:rsidRPr="003B73F8">
        <w:rPr>
          <w:rFonts w:asciiTheme="minorHAnsi" w:hAnsiTheme="minorHAnsi" w:cstheme="minorHAnsi"/>
          <w:w w:val="131"/>
          <w:position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Address: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B73F8">
        <w:rPr>
          <w:rFonts w:asciiTheme="minorHAnsi" w:hAnsiTheme="minorHAnsi" w:cstheme="minorHAnsi"/>
          <w:sz w:val="22"/>
          <w:szCs w:val="22"/>
        </w:rPr>
        <w:t>rydenlund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>ak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B73F8">
        <w:rPr>
          <w:rFonts w:asciiTheme="minorHAnsi" w:hAnsiTheme="minorHAnsi" w:cstheme="minorHAnsi"/>
          <w:sz w:val="22"/>
          <w:szCs w:val="22"/>
        </w:rPr>
        <w:t>en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12,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3474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Aros,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wa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</w:p>
    <w:p w14:paraId="3D40D07C" w14:textId="77777777" w:rsidR="00CC4CEC" w:rsidRPr="003B73F8" w:rsidRDefault="00046E58">
      <w:pPr>
        <w:spacing w:before="9"/>
        <w:ind w:left="1979" w:right="6801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 xml:space="preserve">Mobile:  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+47 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9288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6333</w:t>
      </w:r>
    </w:p>
    <w:p w14:paraId="7A8AEFE6" w14:textId="042D1A04" w:rsidR="00CC4CEC" w:rsidRPr="003B73F8" w:rsidRDefault="00046E58">
      <w:pPr>
        <w:spacing w:before="9"/>
        <w:ind w:left="1979" w:right="5883"/>
        <w:jc w:val="both"/>
        <w:rPr>
          <w:rFonts w:asciiTheme="minorHAnsi" w:eastAsia="Courier New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 xml:space="preserve">Email:    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hyperlink r:id="rId7" w:history="1">
        <w:r w:rsidR="003B73F8" w:rsidRPr="003B73F8">
          <w:rPr>
            <w:rStyle w:val="Hyperlink"/>
            <w:rFonts w:asciiTheme="minorHAnsi" w:eastAsia="Courier New" w:hAnsiTheme="minorHAnsi" w:cstheme="minorHAnsi"/>
            <w:color w:val="auto"/>
            <w:w w:val="87"/>
            <w:sz w:val="22"/>
            <w:szCs w:val="22"/>
          </w:rPr>
          <w:t>woodrow@gmail.com</w:t>
        </w:r>
      </w:hyperlink>
    </w:p>
    <w:p w14:paraId="3F223601" w14:textId="77777777" w:rsidR="00CC4CEC" w:rsidRPr="003B73F8" w:rsidRDefault="00046E58">
      <w:pPr>
        <w:spacing w:line="220" w:lineRule="exact"/>
        <w:ind w:left="1979" w:right="6444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B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 xml:space="preserve">rn:     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16.</w:t>
      </w:r>
      <w:r w:rsidRPr="003B73F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Decem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>er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1978</w:t>
      </w:r>
    </w:p>
    <w:p w14:paraId="7785A538" w14:textId="6955C039" w:rsidR="00CC4CEC" w:rsidRPr="003B73F8" w:rsidRDefault="00046E58">
      <w:pPr>
        <w:spacing w:line="220" w:lineRule="exact"/>
        <w:ind w:left="1979" w:right="6902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 xml:space="preserve">Status: 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rried</w:t>
      </w:r>
    </w:p>
    <w:p w14:paraId="5D204D01" w14:textId="77777777" w:rsidR="00CC4CEC" w:rsidRPr="003B73F8" w:rsidRDefault="00046E58">
      <w:pPr>
        <w:spacing w:before="9"/>
        <w:ind w:left="1979" w:right="6619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Children: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rius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(b. 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1"/>
          <w:sz w:val="22"/>
          <w:szCs w:val="22"/>
        </w:rPr>
        <w:t>2012)</w:t>
      </w:r>
    </w:p>
    <w:p w14:paraId="3B36FC5A" w14:textId="77777777" w:rsidR="00CC4CEC" w:rsidRPr="003B73F8" w:rsidRDefault="00CC4CEC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77BCC21" w14:textId="77777777" w:rsidR="00CC4CEC" w:rsidRPr="003B73F8" w:rsidRDefault="00CC4C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52FA1B" w14:textId="77777777" w:rsidR="00CC4CEC" w:rsidRPr="003B73F8" w:rsidRDefault="00046E58">
      <w:pPr>
        <w:ind w:left="107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31"/>
          <w:sz w:val="22"/>
          <w:szCs w:val="22"/>
        </w:rPr>
        <w:t>Educ</w:t>
      </w:r>
      <w:r w:rsidRPr="003B73F8">
        <w:rPr>
          <w:rFonts w:asciiTheme="minorHAnsi" w:hAnsiTheme="minorHAnsi" w:cstheme="minorHAnsi"/>
          <w:spacing w:val="-17"/>
          <w:w w:val="131"/>
          <w:sz w:val="22"/>
          <w:szCs w:val="22"/>
        </w:rPr>
        <w:t>a</w:t>
      </w:r>
      <w:r w:rsidRPr="003B73F8">
        <w:rPr>
          <w:rFonts w:asciiTheme="minorHAnsi" w:hAnsiTheme="minorHAnsi" w:cstheme="minorHAnsi"/>
          <w:w w:val="131"/>
          <w:sz w:val="22"/>
          <w:szCs w:val="22"/>
        </w:rPr>
        <w:t xml:space="preserve">tion           </w:t>
      </w:r>
      <w:r w:rsidRPr="003B73F8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August</w:t>
      </w:r>
      <w:r w:rsidRPr="003B73F8">
        <w:rPr>
          <w:rFonts w:asciiTheme="minorHAnsi" w:hAnsiTheme="minorHAnsi" w:cstheme="minorHAnsi"/>
          <w:spacing w:val="17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2007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July 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>2011</w:t>
      </w:r>
    </w:p>
    <w:p w14:paraId="5151E222" w14:textId="77777777" w:rsidR="00CC4CEC" w:rsidRPr="003B73F8" w:rsidRDefault="00046E58">
      <w:pPr>
        <w:spacing w:before="9" w:line="249" w:lineRule="auto"/>
        <w:ind w:left="1979" w:right="8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6"/>
          <w:sz w:val="22"/>
          <w:szCs w:val="22"/>
        </w:rPr>
        <w:t>Ph.D.</w:t>
      </w:r>
      <w:r w:rsidRPr="003B73F8">
        <w:rPr>
          <w:rFonts w:asciiTheme="minorHAnsi" w:hAnsiTheme="minorHAnsi" w:cstheme="minorHAnsi"/>
          <w:spacing w:val="16"/>
          <w:w w:val="1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2"/>
          <w:sz w:val="22"/>
          <w:szCs w:val="22"/>
        </w:rPr>
        <w:t>Computer</w:t>
      </w:r>
      <w:r w:rsidRPr="003B73F8">
        <w:rPr>
          <w:rFonts w:asciiTheme="minorHAnsi" w:hAnsiTheme="minorHAnsi" w:cstheme="minorHAnsi"/>
          <w:spacing w:val="17"/>
          <w:w w:val="1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and 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>Ne</w:t>
      </w:r>
      <w:r w:rsidRPr="003B73F8">
        <w:rPr>
          <w:rFonts w:asciiTheme="minorHAnsi" w:hAnsiTheme="minorHAnsi" w:cstheme="minorHAnsi"/>
          <w:spacing w:val="-7"/>
          <w:w w:val="110"/>
          <w:sz w:val="22"/>
          <w:szCs w:val="22"/>
        </w:rPr>
        <w:t>two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>rk</w:t>
      </w:r>
      <w:r w:rsidRPr="003B73F8">
        <w:rPr>
          <w:rFonts w:asciiTheme="minorHAnsi" w:hAnsiTheme="minorHAnsi" w:cstheme="minorHAnsi"/>
          <w:spacing w:val="24"/>
          <w:w w:val="1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>Securi</w:t>
      </w:r>
      <w:r w:rsidRPr="003B73F8">
        <w:rPr>
          <w:rFonts w:asciiTheme="minorHAnsi" w:hAnsiTheme="minorHAnsi" w:cstheme="minorHAnsi"/>
          <w:spacing w:val="-7"/>
          <w:w w:val="110"/>
          <w:sz w:val="22"/>
          <w:szCs w:val="22"/>
        </w:rPr>
        <w:t>t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 xml:space="preserve">y              </w:t>
      </w:r>
      <w:r w:rsidRPr="003B73F8">
        <w:rPr>
          <w:rFonts w:asciiTheme="minorHAnsi" w:hAnsiTheme="minorHAnsi" w:cstheme="minorHAnsi"/>
          <w:spacing w:val="5"/>
          <w:w w:val="1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egian</w:t>
      </w:r>
      <w:r w:rsidRPr="003B73F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Computing</w:t>
      </w:r>
      <w:r w:rsidRPr="003B73F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Center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79"/>
          <w:sz w:val="22"/>
          <w:szCs w:val="22"/>
        </w:rPr>
        <w:t>/</w:t>
      </w:r>
      <w:r w:rsidRPr="003B73F8">
        <w:rPr>
          <w:rFonts w:asciiTheme="minorHAnsi" w:hAnsiTheme="minorHAnsi" w:cstheme="minorHAnsi"/>
          <w:spacing w:val="-23"/>
          <w:w w:val="17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Universi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Oslo Rese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rch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fell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w</w:t>
      </w:r>
      <w:r w:rsidRPr="003B73F8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PhD</w:t>
      </w:r>
      <w:r w:rsidRPr="003B73F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degree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at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egian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Computing</w:t>
      </w:r>
      <w:r w:rsidRPr="003B73F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Center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(at</w:t>
      </w:r>
      <w:r w:rsidRPr="003B73F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75%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capaci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y),</w:t>
      </w:r>
      <w:r w:rsidRPr="003B73F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within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1"/>
          <w:sz w:val="22"/>
          <w:szCs w:val="22"/>
        </w:rPr>
        <w:t>rese</w:t>
      </w:r>
      <w:r w:rsidRPr="003B73F8">
        <w:rPr>
          <w:rFonts w:asciiTheme="minorHAnsi" w:hAnsiTheme="minorHAnsi" w:cstheme="minorHAnsi"/>
          <w:spacing w:val="-5"/>
          <w:w w:val="101"/>
          <w:sz w:val="22"/>
          <w:szCs w:val="22"/>
        </w:rPr>
        <w:t>a</w:t>
      </w:r>
      <w:r w:rsidRPr="003B73F8">
        <w:rPr>
          <w:rFonts w:asciiTheme="minorHAnsi" w:hAnsiTheme="minorHAnsi" w:cstheme="minorHAnsi"/>
          <w:w w:val="101"/>
          <w:sz w:val="22"/>
          <w:szCs w:val="22"/>
        </w:rPr>
        <w:t xml:space="preserve">rch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rea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3B73F8">
        <w:rPr>
          <w:rFonts w:asciiTheme="minorHAnsi" w:hAnsiTheme="minorHAnsi" w:cstheme="minorHAnsi"/>
          <w:w w:val="99"/>
          <w:sz w:val="22"/>
          <w:szCs w:val="22"/>
        </w:rPr>
        <w:t>e</w:t>
      </w:r>
      <w:r w:rsidRPr="003B73F8">
        <w:rPr>
          <w:rFonts w:asciiTheme="minorHAnsi" w:hAnsiTheme="minorHAnsi" w:cstheme="minorHAnsi"/>
          <w:spacing w:val="-6"/>
          <w:w w:val="129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-6"/>
          <w:w w:val="94"/>
          <w:sz w:val="22"/>
          <w:szCs w:val="22"/>
        </w:rPr>
        <w:t>w</w:t>
      </w:r>
      <w:r w:rsidRPr="003B73F8">
        <w:rPr>
          <w:rFonts w:asciiTheme="minorHAnsi" w:hAnsiTheme="minorHAnsi" w:cstheme="minorHAnsi"/>
          <w:spacing w:val="-6"/>
          <w:w w:val="99"/>
          <w:sz w:val="22"/>
          <w:szCs w:val="22"/>
        </w:rPr>
        <w:t>o</w:t>
      </w:r>
      <w:r w:rsidRPr="003B73F8">
        <w:rPr>
          <w:rFonts w:asciiTheme="minorHAnsi" w:hAnsiTheme="minorHAnsi" w:cstheme="minorHAnsi"/>
          <w:w w:val="99"/>
          <w:sz w:val="22"/>
          <w:szCs w:val="22"/>
        </w:rPr>
        <w:t>rk</w:t>
      </w:r>
      <w:r w:rsidRPr="003B73F8">
        <w:rPr>
          <w:rFonts w:asciiTheme="minorHAnsi" w:hAnsiTheme="minorHAnsi" w:cstheme="minorHAnsi"/>
          <w:spacing w:val="11"/>
          <w:w w:val="9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securi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B73F8">
        <w:rPr>
          <w:rFonts w:asciiTheme="minorHAnsi" w:hAnsiTheme="minorHAnsi" w:cstheme="minorHAnsi"/>
          <w:sz w:val="22"/>
          <w:szCs w:val="22"/>
        </w:rPr>
        <w:t>oI</w:t>
      </w:r>
      <w:r w:rsidRPr="003B73F8">
        <w:rPr>
          <w:rFonts w:asciiTheme="minorHAnsi" w:hAnsiTheme="minorHAnsi" w:cstheme="minorHAnsi"/>
          <w:spacing w:val="-1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,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with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ecial f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cus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on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SIP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rot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 xml:space="preserve">col. 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Thesis</w:t>
      </w:r>
      <w:r w:rsidRPr="003B73F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title: 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hyperlink r:id="rId8">
        <w:r w:rsidRPr="003B73F8">
          <w:rPr>
            <w:rFonts w:asciiTheme="minorHAnsi" w:hAnsiTheme="minorHAnsi" w:cstheme="minorHAnsi"/>
            <w:w w:val="102"/>
            <w:sz w:val="22"/>
            <w:szCs w:val="22"/>
          </w:rPr>
          <w:t xml:space="preserve">”Advancement </w:t>
        </w:r>
      </w:hyperlink>
      <w:hyperlink r:id="rId9">
        <w:r w:rsidRPr="003B73F8">
          <w:rPr>
            <w:rFonts w:asciiTheme="minorHAnsi" w:hAnsiTheme="minorHAnsi" w:cstheme="minorHAnsi"/>
            <w:sz w:val="22"/>
            <w:szCs w:val="22"/>
          </w:rPr>
          <w:t>t</w:t>
        </w:r>
        <w:r w:rsidRPr="003B73F8">
          <w:rPr>
            <w:rFonts w:asciiTheme="minorHAnsi" w:hAnsiTheme="minorHAnsi" w:cstheme="minorHAnsi"/>
            <w:spacing w:val="-6"/>
            <w:sz w:val="22"/>
            <w:szCs w:val="22"/>
          </w:rPr>
          <w:t>ow</w:t>
        </w:r>
        <w:r w:rsidRPr="003B73F8">
          <w:rPr>
            <w:rFonts w:asciiTheme="minorHAnsi" w:hAnsiTheme="minorHAnsi" w:cstheme="minorHAnsi"/>
            <w:spacing w:val="-5"/>
            <w:sz w:val="22"/>
            <w:szCs w:val="22"/>
          </w:rPr>
          <w:t>a</w:t>
        </w:r>
        <w:r w:rsidRPr="003B73F8">
          <w:rPr>
            <w:rFonts w:asciiTheme="minorHAnsi" w:hAnsiTheme="minorHAnsi" w:cstheme="minorHAnsi"/>
            <w:sz w:val="22"/>
            <w:szCs w:val="22"/>
          </w:rPr>
          <w:t>rds</w:t>
        </w:r>
        <w:r w:rsidRPr="003B73F8">
          <w:rPr>
            <w:rFonts w:asciiTheme="minorHAnsi" w:hAnsiTheme="minorHAnsi" w:cstheme="minorHAnsi"/>
            <w:spacing w:val="33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secure</w:t>
        </w:r>
        <w:r w:rsidRPr="003B73F8">
          <w:rPr>
            <w:rFonts w:asciiTheme="minorHAnsi" w:hAnsiTheme="minorHAnsi" w:cstheme="minorHAnsi"/>
            <w:spacing w:val="17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 xml:space="preserve">authentication </w:t>
        </w:r>
        <w:r w:rsidRPr="003B73F8">
          <w:rPr>
            <w:rFonts w:asciiTheme="minorHAnsi" w:hAnsiTheme="minorHAnsi" w:cstheme="minorHAnsi"/>
            <w:spacing w:val="25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in</w:t>
        </w:r>
        <w:r w:rsidRPr="003B73F8">
          <w:rPr>
            <w:rFonts w:asciiTheme="minorHAnsi" w:hAnsiTheme="minorHAnsi" w:cstheme="minorHAnsi"/>
            <w:spacing w:val="11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the</w:t>
        </w:r>
        <w:r w:rsidRPr="003B73F8">
          <w:rPr>
            <w:rFonts w:asciiTheme="minorHAnsi" w:hAnsiTheme="minorHAnsi" w:cstheme="minorHAnsi"/>
            <w:spacing w:val="34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Session</w:t>
        </w:r>
        <w:r w:rsidRPr="003B73F8">
          <w:rPr>
            <w:rFonts w:asciiTheme="minorHAnsi" w:hAnsiTheme="minorHAnsi" w:cstheme="minorHAnsi"/>
            <w:spacing w:val="5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Initiation</w:t>
        </w:r>
        <w:r w:rsidRPr="003B73F8">
          <w:rPr>
            <w:rFonts w:asciiTheme="minorHAnsi" w:hAnsiTheme="minorHAnsi" w:cstheme="minorHAnsi"/>
            <w:spacing w:val="24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w w:val="107"/>
            <w:sz w:val="22"/>
            <w:szCs w:val="22"/>
          </w:rPr>
          <w:t>Prot</w:t>
        </w:r>
        <w:r w:rsidRPr="003B73F8">
          <w:rPr>
            <w:rFonts w:asciiTheme="minorHAnsi" w:hAnsiTheme="minorHAnsi" w:cstheme="minorHAnsi"/>
            <w:spacing w:val="6"/>
            <w:w w:val="107"/>
            <w:sz w:val="22"/>
            <w:szCs w:val="22"/>
          </w:rPr>
          <w:t>o</w:t>
        </w:r>
        <w:r w:rsidRPr="003B73F8">
          <w:rPr>
            <w:rFonts w:asciiTheme="minorHAnsi" w:hAnsiTheme="minorHAnsi" w:cstheme="minorHAnsi"/>
            <w:sz w:val="22"/>
            <w:szCs w:val="22"/>
          </w:rPr>
          <w:t>col</w:t>
        </w:r>
        <w:r w:rsidRPr="003B73F8">
          <w:rPr>
            <w:rFonts w:asciiTheme="minorHAnsi" w:hAnsiTheme="minorHAnsi" w:cstheme="minorHAnsi"/>
            <w:spacing w:val="1"/>
            <w:sz w:val="22"/>
            <w:szCs w:val="22"/>
          </w:rPr>
          <w:t>”</w:t>
        </w:r>
        <w:r w:rsidRPr="003B73F8">
          <w:rPr>
            <w:rFonts w:asciiTheme="minorHAnsi" w:hAnsiTheme="minorHAnsi" w:cstheme="minorHAnsi"/>
            <w:w w:val="110"/>
            <w:sz w:val="22"/>
            <w:szCs w:val="22"/>
          </w:rPr>
          <w:t>.</w:t>
        </w:r>
      </w:hyperlink>
    </w:p>
    <w:p w14:paraId="4D5D03CC" w14:textId="77777777" w:rsidR="00CC4CEC" w:rsidRPr="003B73F8" w:rsidRDefault="00CC4CE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046793F6" w14:textId="77777777" w:rsidR="00CC4CEC" w:rsidRPr="003B73F8" w:rsidRDefault="00046E58">
      <w:pPr>
        <w:ind w:left="1979" w:right="5958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3"/>
          <w:sz w:val="22"/>
          <w:szCs w:val="22"/>
        </w:rPr>
        <w:t>Janu</w:t>
      </w:r>
      <w:r w:rsidRPr="003B73F8">
        <w:rPr>
          <w:rFonts w:asciiTheme="minorHAnsi" w:hAnsiTheme="minorHAnsi" w:cstheme="minorHAnsi"/>
          <w:spacing w:val="-7"/>
          <w:w w:val="113"/>
          <w:sz w:val="22"/>
          <w:szCs w:val="22"/>
        </w:rPr>
        <w:t>a</w:t>
      </w:r>
      <w:r w:rsidRPr="003B73F8">
        <w:rPr>
          <w:rFonts w:asciiTheme="minorHAnsi" w:hAnsiTheme="minorHAnsi" w:cstheme="minorHAnsi"/>
          <w:w w:val="113"/>
          <w:sz w:val="22"/>
          <w:szCs w:val="22"/>
        </w:rPr>
        <w:t>ry</w:t>
      </w:r>
      <w:r w:rsidRPr="003B73F8">
        <w:rPr>
          <w:rFonts w:asciiTheme="minorHAnsi" w:hAnsiTheme="minorHAnsi" w:cstheme="minorHAnsi"/>
          <w:spacing w:val="20"/>
          <w:w w:val="1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2003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>Novem</w:t>
      </w:r>
      <w:r w:rsidRPr="003B73F8">
        <w:rPr>
          <w:rFonts w:asciiTheme="minorHAnsi" w:hAnsiTheme="minorHAnsi" w:cstheme="minorHAnsi"/>
          <w:spacing w:val="7"/>
          <w:w w:val="109"/>
          <w:sz w:val="22"/>
          <w:szCs w:val="22"/>
        </w:rPr>
        <w:t>b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>er</w:t>
      </w:r>
      <w:r w:rsidRPr="003B73F8">
        <w:rPr>
          <w:rFonts w:asciiTheme="minorHAnsi" w:hAnsiTheme="minorHAnsi" w:cstheme="minorHAnsi"/>
          <w:spacing w:val="24"/>
          <w:w w:val="10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>2004</w:t>
      </w:r>
    </w:p>
    <w:p w14:paraId="14A3F898" w14:textId="77777777" w:rsidR="00CC4CEC" w:rsidRPr="003B73F8" w:rsidRDefault="00046E58">
      <w:pPr>
        <w:spacing w:before="9" w:line="249" w:lineRule="auto"/>
        <w:ind w:left="1979" w:right="8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 xml:space="preserve">M.Sc.  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Computer</w:t>
      </w:r>
      <w:r w:rsidRPr="003B73F8">
        <w:rPr>
          <w:rFonts w:asciiTheme="minorHAnsi" w:hAnsiTheme="minorHAnsi" w:cstheme="minorHAnsi"/>
          <w:spacing w:val="25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Securi</w:t>
      </w:r>
      <w:r w:rsidRPr="003B73F8">
        <w:rPr>
          <w:rFonts w:asciiTheme="minorHAnsi" w:hAnsiTheme="minorHAnsi" w:cstheme="minorHAnsi"/>
          <w:spacing w:val="-7"/>
          <w:w w:val="111"/>
          <w:sz w:val="22"/>
          <w:szCs w:val="22"/>
        </w:rPr>
        <w:t>t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 xml:space="preserve">y                                                                                    </w:t>
      </w:r>
      <w:r w:rsidRPr="003B73F8">
        <w:rPr>
          <w:rFonts w:asciiTheme="minorHAnsi" w:hAnsiTheme="minorHAnsi" w:cstheme="minorHAnsi"/>
          <w:spacing w:val="6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Universi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Oslo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23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completed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M.Sc.</w:t>
      </w:r>
      <w:r w:rsidRPr="003B73F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at</w:t>
      </w:r>
      <w:r w:rsidRPr="003B73F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4"/>
          <w:sz w:val="22"/>
          <w:szCs w:val="22"/>
        </w:rPr>
        <w:t>Dep</w:t>
      </w:r>
      <w:r w:rsidRPr="003B73F8">
        <w:rPr>
          <w:rFonts w:asciiTheme="minorHAnsi" w:hAnsiTheme="minorHAnsi" w:cstheme="minorHAnsi"/>
          <w:spacing w:val="-5"/>
          <w:w w:val="104"/>
          <w:sz w:val="22"/>
          <w:szCs w:val="22"/>
        </w:rPr>
        <w:t>a</w:t>
      </w:r>
      <w:r w:rsidRPr="003B73F8">
        <w:rPr>
          <w:rFonts w:asciiTheme="minorHAnsi" w:hAnsiTheme="minorHAnsi" w:cstheme="minorHAnsi"/>
          <w:w w:val="104"/>
          <w:sz w:val="22"/>
          <w:szCs w:val="22"/>
        </w:rPr>
        <w:t>rtm</w:t>
      </w:r>
      <w:r w:rsidRPr="003B73F8">
        <w:rPr>
          <w:rFonts w:asciiTheme="minorHAnsi" w:hAnsiTheme="minorHAnsi" w:cstheme="minorHAnsi"/>
          <w:spacing w:val="1"/>
          <w:w w:val="104"/>
          <w:sz w:val="22"/>
          <w:szCs w:val="22"/>
        </w:rPr>
        <w:t>e</w:t>
      </w:r>
      <w:r w:rsidRPr="003B73F8">
        <w:rPr>
          <w:rFonts w:asciiTheme="minorHAnsi" w:hAnsiTheme="minorHAnsi" w:cstheme="minorHAnsi"/>
          <w:w w:val="104"/>
          <w:sz w:val="22"/>
          <w:szCs w:val="22"/>
        </w:rPr>
        <w:t>nt</w:t>
      </w:r>
      <w:r w:rsidRPr="003B73F8">
        <w:rPr>
          <w:rFonts w:asciiTheme="minorHAnsi" w:hAnsiTheme="minorHAnsi" w:cstheme="minorHAnsi"/>
          <w:spacing w:val="19"/>
          <w:w w:val="10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rmatics,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Universi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Oslo,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wa</w:t>
      </w:r>
      <w:r w:rsidRPr="003B73F8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3B73F8">
        <w:rPr>
          <w:rFonts w:asciiTheme="minorHAnsi" w:hAnsiTheme="minorHAnsi" w:cstheme="minorHAnsi"/>
          <w:sz w:val="22"/>
          <w:szCs w:val="22"/>
        </w:rPr>
        <w:t>.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my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thesis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23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f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cused on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wo</w:t>
      </w:r>
      <w:r w:rsidRPr="003B73F8">
        <w:rPr>
          <w:rFonts w:asciiTheme="minorHAnsi" w:hAnsiTheme="minorHAnsi" w:cstheme="minorHAnsi"/>
          <w:sz w:val="22"/>
          <w:szCs w:val="22"/>
        </w:rPr>
        <w:t>rk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securi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implemented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distributed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94"/>
          <w:sz w:val="22"/>
          <w:szCs w:val="22"/>
        </w:rPr>
        <w:t>fire</w:t>
      </w:r>
      <w:r w:rsidRPr="003B73F8">
        <w:rPr>
          <w:rFonts w:asciiTheme="minorHAnsi" w:hAnsiTheme="minorHAnsi" w:cstheme="minorHAnsi"/>
          <w:spacing w:val="-5"/>
          <w:w w:val="94"/>
          <w:sz w:val="22"/>
          <w:szCs w:val="22"/>
        </w:rPr>
        <w:t>w</w:t>
      </w:r>
      <w:r w:rsidRPr="003B73F8">
        <w:rPr>
          <w:rFonts w:asciiTheme="minorHAnsi" w:hAnsiTheme="minorHAnsi" w:cstheme="minorHAnsi"/>
          <w:w w:val="94"/>
          <w:sz w:val="22"/>
          <w:szCs w:val="22"/>
        </w:rPr>
        <w:t>all</w:t>
      </w:r>
      <w:r w:rsidRPr="003B73F8">
        <w:rPr>
          <w:rFonts w:asciiTheme="minorHAnsi" w:hAnsiTheme="minorHAnsi" w:cstheme="minorHAnsi"/>
          <w:spacing w:val="5"/>
          <w:w w:val="9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close</w:t>
      </w:r>
      <w:r w:rsidRPr="003B73F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o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eration</w:t>
      </w:r>
      <w:r w:rsidRPr="003B73F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with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egian</w:t>
      </w:r>
      <w:r w:rsidRPr="003B73F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Defence Rese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rch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Establishment</w:t>
      </w:r>
      <w:r w:rsidRPr="003B73F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(FFI).</w:t>
      </w:r>
      <w:r w:rsidRPr="003B73F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B73F8">
        <w:rPr>
          <w:rFonts w:asciiTheme="minorHAnsi" w:hAnsiTheme="minorHAnsi" w:cstheme="minorHAnsi"/>
          <w:sz w:val="22"/>
          <w:szCs w:val="22"/>
        </w:rPr>
        <w:t>ull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title: </w:t>
      </w:r>
      <w:r w:rsidRPr="003B73F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hyperlink r:id="rId10">
        <w:r w:rsidRPr="003B73F8">
          <w:rPr>
            <w:rFonts w:asciiTheme="minorHAnsi" w:hAnsiTheme="minorHAnsi" w:cstheme="minorHAnsi"/>
            <w:sz w:val="22"/>
            <w:szCs w:val="22"/>
          </w:rPr>
          <w:t>”Adaptive</w:t>
        </w:r>
        <w:r w:rsidRPr="003B73F8">
          <w:rPr>
            <w:rFonts w:asciiTheme="minorHAnsi" w:hAnsiTheme="minorHAnsi" w:cstheme="minorHAnsi"/>
            <w:spacing w:val="25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distributed</w:t>
        </w:r>
        <w:r w:rsidRPr="003B73F8">
          <w:rPr>
            <w:rFonts w:asciiTheme="minorHAnsi" w:hAnsiTheme="minorHAnsi" w:cstheme="minorHAnsi"/>
            <w:spacing w:val="44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fire</w:t>
        </w:r>
        <w:r w:rsidRPr="003B73F8">
          <w:rPr>
            <w:rFonts w:asciiTheme="minorHAnsi" w:hAnsiTheme="minorHAnsi" w:cstheme="minorHAnsi"/>
            <w:spacing w:val="-6"/>
            <w:sz w:val="22"/>
            <w:szCs w:val="22"/>
          </w:rPr>
          <w:t>w</w:t>
        </w:r>
        <w:r w:rsidRPr="003B73F8">
          <w:rPr>
            <w:rFonts w:asciiTheme="minorHAnsi" w:hAnsiTheme="minorHAnsi" w:cstheme="minorHAnsi"/>
            <w:sz w:val="22"/>
            <w:szCs w:val="22"/>
          </w:rPr>
          <w:t>all</w:t>
        </w:r>
        <w:r w:rsidRPr="003B73F8">
          <w:rPr>
            <w:rFonts w:asciiTheme="minorHAnsi" w:hAnsiTheme="minorHAnsi" w:cstheme="minorHAnsi"/>
            <w:spacing w:val="-18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using</w:t>
        </w:r>
        <w:r w:rsidRPr="003B73F8">
          <w:rPr>
            <w:rFonts w:asciiTheme="minorHAnsi" w:hAnsiTheme="minorHAnsi" w:cstheme="minorHAnsi"/>
            <w:spacing w:val="13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intrusion</w:t>
        </w:r>
        <w:r w:rsidRPr="003B73F8">
          <w:rPr>
            <w:rFonts w:asciiTheme="minorHAnsi" w:hAnsiTheme="minorHAnsi" w:cstheme="minorHAnsi"/>
            <w:spacing w:val="25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w w:val="104"/>
            <w:sz w:val="22"/>
            <w:szCs w:val="22"/>
          </w:rPr>
          <w:t>detection</w:t>
        </w:r>
        <w:r w:rsidRPr="003B73F8">
          <w:rPr>
            <w:rFonts w:asciiTheme="minorHAnsi" w:hAnsiTheme="minorHAnsi" w:cstheme="minorHAnsi"/>
            <w:spacing w:val="1"/>
            <w:w w:val="104"/>
            <w:sz w:val="22"/>
            <w:szCs w:val="22"/>
          </w:rPr>
          <w:t>”</w:t>
        </w:r>
        <w:r w:rsidRPr="003B73F8">
          <w:rPr>
            <w:rFonts w:asciiTheme="minorHAnsi" w:hAnsiTheme="minorHAnsi" w:cstheme="minorHAnsi"/>
            <w:w w:val="110"/>
            <w:sz w:val="22"/>
            <w:szCs w:val="22"/>
          </w:rPr>
          <w:t>.</w:t>
        </w:r>
      </w:hyperlink>
    </w:p>
    <w:p w14:paraId="7184A9D8" w14:textId="77777777" w:rsidR="00CC4CEC" w:rsidRPr="003B73F8" w:rsidRDefault="00CC4CE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0974C061" w14:textId="77777777" w:rsidR="00CC4CEC" w:rsidRPr="003B73F8" w:rsidRDefault="00046E58">
      <w:pPr>
        <w:ind w:left="1979" w:right="6028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1"/>
          <w:sz w:val="22"/>
          <w:szCs w:val="22"/>
        </w:rPr>
        <w:t>August</w:t>
      </w:r>
      <w:r w:rsidRPr="003B73F8">
        <w:rPr>
          <w:rFonts w:asciiTheme="minorHAnsi" w:hAnsiTheme="minorHAnsi" w:cstheme="minorHAnsi"/>
          <w:spacing w:val="17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2000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>Decem</w:t>
      </w:r>
      <w:r w:rsidRPr="003B73F8">
        <w:rPr>
          <w:rFonts w:asciiTheme="minorHAnsi" w:hAnsiTheme="minorHAnsi" w:cstheme="minorHAnsi"/>
          <w:spacing w:val="8"/>
          <w:w w:val="110"/>
          <w:sz w:val="22"/>
          <w:szCs w:val="22"/>
        </w:rPr>
        <w:t>b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>er</w:t>
      </w:r>
      <w:r w:rsidRPr="003B73F8">
        <w:rPr>
          <w:rFonts w:asciiTheme="minorHAnsi" w:hAnsiTheme="minorHAnsi" w:cstheme="minorHAnsi"/>
          <w:spacing w:val="29"/>
          <w:w w:val="1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>2002</w:t>
      </w:r>
    </w:p>
    <w:p w14:paraId="5F04F4EB" w14:textId="77777777" w:rsidR="00CC4CEC" w:rsidRPr="003B73F8" w:rsidRDefault="00046E58">
      <w:pPr>
        <w:spacing w:before="9"/>
        <w:ind w:left="1979" w:right="8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 xml:space="preserve">B.Sc. </w:t>
      </w:r>
      <w:r w:rsidRPr="003B73F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Programming</w:t>
      </w:r>
      <w:r w:rsidRPr="003B73F8">
        <w:rPr>
          <w:rFonts w:asciiTheme="minorHAnsi" w:hAnsiTheme="minorHAnsi" w:cstheme="minorHAnsi"/>
          <w:spacing w:val="23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and 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Computer</w:t>
      </w:r>
      <w:r w:rsidRPr="003B73F8">
        <w:rPr>
          <w:rFonts w:asciiTheme="minorHAnsi" w:hAnsiTheme="minorHAnsi" w:cstheme="minorHAnsi"/>
          <w:spacing w:val="25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Ne</w:t>
      </w:r>
      <w:r w:rsidRPr="003B73F8">
        <w:rPr>
          <w:rFonts w:asciiTheme="minorHAnsi" w:hAnsiTheme="minorHAnsi" w:cstheme="minorHAnsi"/>
          <w:spacing w:val="-7"/>
          <w:w w:val="111"/>
          <w:sz w:val="22"/>
          <w:szCs w:val="22"/>
        </w:rPr>
        <w:t>two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rks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 xml:space="preserve">                                                    </w:t>
      </w:r>
      <w:r w:rsidRPr="003B73F8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Universi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Oslo</w:t>
      </w:r>
    </w:p>
    <w:p w14:paraId="5C34D79A" w14:textId="77777777" w:rsidR="00CC4CEC" w:rsidRPr="003B73F8" w:rsidRDefault="00046E58">
      <w:pPr>
        <w:spacing w:before="9"/>
        <w:ind w:left="1979" w:right="569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26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completed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B.Sc.</w:t>
      </w:r>
      <w:r w:rsidRPr="003B73F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at</w:t>
      </w:r>
      <w:r w:rsidRPr="003B73F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Universi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Oslo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with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courses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computer</w:t>
      </w:r>
      <w:r w:rsidRPr="003B73F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rks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w w:val="102"/>
          <w:sz w:val="22"/>
          <w:szCs w:val="22"/>
        </w:rPr>
        <w:t>p</w:t>
      </w:r>
      <w:r w:rsidRPr="003B73F8">
        <w:rPr>
          <w:rFonts w:asciiTheme="minorHAnsi" w:hAnsiTheme="minorHAnsi" w:cstheme="minorHAnsi"/>
          <w:w w:val="101"/>
          <w:sz w:val="22"/>
          <w:szCs w:val="22"/>
        </w:rPr>
        <w:t>rogramming.</w:t>
      </w:r>
    </w:p>
    <w:p w14:paraId="72400EED" w14:textId="77777777" w:rsidR="00CC4CEC" w:rsidRPr="003B73F8" w:rsidRDefault="00CC4CEC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1E898E17" w14:textId="77777777" w:rsidR="00CC4CEC" w:rsidRPr="003B73F8" w:rsidRDefault="00046E58">
      <w:pPr>
        <w:ind w:left="1979" w:right="6561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1"/>
          <w:sz w:val="22"/>
          <w:szCs w:val="22"/>
        </w:rPr>
        <w:t>August</w:t>
      </w:r>
      <w:r w:rsidRPr="003B73F8">
        <w:rPr>
          <w:rFonts w:asciiTheme="minorHAnsi" w:hAnsiTheme="minorHAnsi" w:cstheme="minorHAnsi"/>
          <w:spacing w:val="17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1997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 xml:space="preserve">y </w:t>
      </w:r>
      <w:r w:rsidRPr="003B73F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>2000</w:t>
      </w:r>
    </w:p>
    <w:p w14:paraId="1E1CC2BA" w14:textId="77777777" w:rsidR="00CC4CEC" w:rsidRPr="003B73F8" w:rsidRDefault="00046E58">
      <w:pPr>
        <w:spacing w:before="9" w:line="249" w:lineRule="auto"/>
        <w:ind w:left="1979" w:right="8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Min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 xml:space="preserve">r 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2"/>
          <w:sz w:val="22"/>
          <w:szCs w:val="22"/>
        </w:rPr>
        <w:t>degree</w:t>
      </w:r>
      <w:r w:rsidRPr="003B73F8">
        <w:rPr>
          <w:rFonts w:asciiTheme="minorHAnsi" w:hAnsiTheme="minorHAnsi" w:cstheme="minorHAnsi"/>
          <w:spacing w:val="17"/>
          <w:w w:val="1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8"/>
          <w:sz w:val="22"/>
          <w:szCs w:val="22"/>
        </w:rPr>
        <w:t>Philosophy</w:t>
      </w:r>
      <w:r w:rsidRPr="003B73F8">
        <w:rPr>
          <w:rFonts w:asciiTheme="minorHAnsi" w:hAnsiTheme="minorHAnsi" w:cstheme="minorHAnsi"/>
          <w:w w:val="108"/>
          <w:sz w:val="22"/>
          <w:szCs w:val="22"/>
        </w:rPr>
        <w:t xml:space="preserve">                                                                                        </w:t>
      </w:r>
      <w:r w:rsidRPr="003B73F8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Universi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Oslo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26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completed</w:t>
      </w:r>
      <w:r w:rsidRPr="003B73F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min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degree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philosophy with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w w:val="129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-6"/>
          <w:w w:val="94"/>
          <w:sz w:val="22"/>
          <w:szCs w:val="22"/>
        </w:rPr>
        <w:t>w</w:t>
      </w:r>
      <w:r w:rsidRPr="003B73F8">
        <w:rPr>
          <w:rFonts w:asciiTheme="minorHAnsi" w:hAnsiTheme="minorHAnsi" w:cstheme="minorHAnsi"/>
          <w:w w:val="99"/>
          <w:sz w:val="22"/>
          <w:szCs w:val="22"/>
        </w:rPr>
        <w:t>o</w:t>
      </w:r>
      <w:r w:rsidRPr="003B73F8">
        <w:rPr>
          <w:rFonts w:asciiTheme="minorHAnsi" w:hAnsiTheme="minorHAnsi" w:cstheme="minorHAnsi"/>
          <w:spacing w:val="16"/>
          <w:w w:val="9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B73F8">
        <w:rPr>
          <w:rFonts w:asciiTheme="minorHAnsi" w:hAnsiTheme="minorHAnsi" w:cstheme="minorHAnsi"/>
          <w:sz w:val="22"/>
          <w:szCs w:val="22"/>
        </w:rPr>
        <w:t>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rs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philosophy and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one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B73F8">
        <w:rPr>
          <w:rFonts w:asciiTheme="minorHAnsi" w:hAnsiTheme="minorHAnsi" w:cstheme="minorHAnsi"/>
          <w:sz w:val="22"/>
          <w:szCs w:val="22"/>
        </w:rPr>
        <w:t>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olitical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science.</w:t>
      </w:r>
      <w:r w:rsidRPr="003B73F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my thesis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24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comp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red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Buddhist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ethics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with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estern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consequentialism. 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B73F8">
        <w:rPr>
          <w:rFonts w:asciiTheme="minorHAnsi" w:hAnsiTheme="minorHAnsi" w:cstheme="minorHAnsi"/>
          <w:sz w:val="22"/>
          <w:szCs w:val="22"/>
        </w:rPr>
        <w:t>ull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title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(N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 xml:space="preserve">egian):  </w:t>
      </w:r>
      <w:hyperlink r:id="rId11">
        <w:r w:rsidRPr="003B73F8">
          <w:rPr>
            <w:rFonts w:asciiTheme="minorHAnsi" w:hAnsiTheme="minorHAnsi" w:cstheme="minorHAnsi"/>
            <w:sz w:val="22"/>
            <w:szCs w:val="22"/>
          </w:rPr>
          <w:t>”Er</w:t>
        </w:r>
        <w:r w:rsidRPr="003B73F8">
          <w:rPr>
            <w:rFonts w:asciiTheme="minorHAnsi" w:hAnsiTheme="minorHAnsi" w:cstheme="minorHAnsi"/>
            <w:spacing w:val="23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buddhistisk</w:t>
        </w:r>
      </w:hyperlink>
      <w:hyperlink r:id="rId12">
        <w:r w:rsidRPr="003B73F8">
          <w:rPr>
            <w:rFonts w:asciiTheme="minorHAnsi" w:hAnsiTheme="minorHAnsi" w:cstheme="minorHAnsi"/>
            <w:sz w:val="22"/>
            <w:szCs w:val="22"/>
          </w:rPr>
          <w:t xml:space="preserve"> etikk</w:t>
        </w:r>
        <w:r w:rsidRPr="003B73F8">
          <w:rPr>
            <w:rFonts w:asciiTheme="minorHAnsi" w:hAnsiTheme="minorHAnsi" w:cstheme="minorHAnsi"/>
            <w:spacing w:val="17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pacing w:val="-5"/>
            <w:sz w:val="22"/>
            <w:szCs w:val="22"/>
          </w:rPr>
          <w:t>k</w:t>
        </w:r>
        <w:r w:rsidRPr="003B73F8">
          <w:rPr>
            <w:rFonts w:asciiTheme="minorHAnsi" w:hAnsiTheme="minorHAnsi" w:cstheme="minorHAnsi"/>
            <w:sz w:val="22"/>
            <w:szCs w:val="22"/>
          </w:rPr>
          <w:t>onsekvensialistisk?</w:t>
        </w:r>
        <w:r w:rsidRPr="003B73F8">
          <w:rPr>
            <w:rFonts w:asciiTheme="minorHAnsi" w:hAnsiTheme="minorHAnsi" w:cstheme="minorHAnsi"/>
            <w:spacing w:val="3"/>
            <w:sz w:val="22"/>
            <w:szCs w:val="22"/>
          </w:rPr>
          <w:t>”</w:t>
        </w:r>
        <w:r w:rsidRPr="003B73F8">
          <w:rPr>
            <w:rFonts w:asciiTheme="minorHAnsi" w:hAnsiTheme="minorHAnsi" w:cstheme="minorHAnsi"/>
            <w:sz w:val="22"/>
            <w:szCs w:val="22"/>
          </w:rPr>
          <w:t>.</w:t>
        </w:r>
      </w:hyperlink>
    </w:p>
    <w:p w14:paraId="50672027" w14:textId="77777777" w:rsidR="00CC4CEC" w:rsidRPr="003B73F8" w:rsidRDefault="00CC4CEC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1F49560E" w14:textId="77777777" w:rsidR="00CC4CEC" w:rsidRPr="003B73F8" w:rsidRDefault="00CC4C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77216A" w14:textId="77777777" w:rsidR="00CC4CEC" w:rsidRPr="003B73F8" w:rsidRDefault="00046E58">
      <w:pPr>
        <w:ind w:left="107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pacing w:val="-8"/>
          <w:w w:val="129"/>
          <w:sz w:val="22"/>
          <w:szCs w:val="22"/>
        </w:rPr>
        <w:t>W</w:t>
      </w:r>
      <w:r w:rsidRPr="003B73F8">
        <w:rPr>
          <w:rFonts w:asciiTheme="minorHAnsi" w:hAnsiTheme="minorHAnsi" w:cstheme="minorHAnsi"/>
          <w:w w:val="129"/>
          <w:sz w:val="22"/>
          <w:szCs w:val="22"/>
        </w:rPr>
        <w:t>ork</w:t>
      </w:r>
      <w:r w:rsidRPr="003B73F8">
        <w:rPr>
          <w:rFonts w:asciiTheme="minorHAnsi" w:hAnsiTheme="minorHAnsi" w:cstheme="minorHAnsi"/>
          <w:spacing w:val="15"/>
          <w:w w:val="1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9"/>
          <w:sz w:val="22"/>
          <w:szCs w:val="22"/>
        </w:rPr>
        <w:t>Expe</w:t>
      </w:r>
      <w:r w:rsidRPr="003B73F8">
        <w:rPr>
          <w:rFonts w:asciiTheme="minorHAnsi" w:hAnsiTheme="minorHAnsi" w:cstheme="minorHAnsi"/>
          <w:w w:val="180"/>
          <w:sz w:val="22"/>
          <w:szCs w:val="22"/>
        </w:rPr>
        <w:t>r</w:t>
      </w:r>
      <w:r w:rsidRPr="003B73F8">
        <w:rPr>
          <w:rFonts w:asciiTheme="minorHAnsi" w:hAnsiTheme="minorHAnsi" w:cstheme="minorHAnsi"/>
          <w:w w:val="123"/>
          <w:sz w:val="22"/>
          <w:szCs w:val="22"/>
        </w:rPr>
        <w:t>ience</w:t>
      </w:r>
    </w:p>
    <w:p w14:paraId="0449C08B" w14:textId="77777777" w:rsidR="00CC4CEC" w:rsidRPr="003B73F8" w:rsidRDefault="00046E58">
      <w:pPr>
        <w:spacing w:before="74"/>
        <w:ind w:left="107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 xml:space="preserve">Remunerated              </w:t>
      </w:r>
      <w:r w:rsidRPr="003B73F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6"/>
          <w:sz w:val="22"/>
          <w:szCs w:val="22"/>
        </w:rPr>
        <w:t>Janu</w:t>
      </w:r>
      <w:r w:rsidRPr="003B73F8">
        <w:rPr>
          <w:rFonts w:asciiTheme="minorHAnsi" w:hAnsiTheme="minorHAnsi" w:cstheme="minorHAnsi"/>
          <w:spacing w:val="-7"/>
          <w:w w:val="116"/>
          <w:sz w:val="22"/>
          <w:szCs w:val="22"/>
        </w:rPr>
        <w:t>a</w:t>
      </w:r>
      <w:r w:rsidRPr="003B73F8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17"/>
          <w:w w:val="1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2012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6"/>
          <w:w w:val="111"/>
          <w:sz w:val="22"/>
          <w:szCs w:val="22"/>
        </w:rPr>
        <w:t>p</w:t>
      </w:r>
      <w:r w:rsidRPr="003B73F8">
        <w:rPr>
          <w:rFonts w:asciiTheme="minorHAnsi" w:hAnsiTheme="minorHAnsi" w:cstheme="minorHAnsi"/>
          <w:w w:val="116"/>
          <w:sz w:val="22"/>
          <w:szCs w:val="22"/>
        </w:rPr>
        <w:t>resent</w:t>
      </w:r>
    </w:p>
    <w:p w14:paraId="1C6C5097" w14:textId="77777777" w:rsidR="00CC4CEC" w:rsidRPr="003B73F8" w:rsidRDefault="00046E58">
      <w:pPr>
        <w:spacing w:before="9" w:line="249" w:lineRule="auto"/>
        <w:ind w:left="1979" w:right="8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Chief</w:t>
      </w:r>
      <w:r w:rsidRPr="003B73F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4"/>
          <w:sz w:val="22"/>
          <w:szCs w:val="22"/>
        </w:rPr>
        <w:t>Project</w:t>
      </w:r>
      <w:r w:rsidRPr="003B73F8">
        <w:rPr>
          <w:rFonts w:asciiTheme="minorHAnsi" w:hAnsiTheme="minorHAnsi" w:cstheme="minorHAnsi"/>
          <w:spacing w:val="26"/>
          <w:w w:val="1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4"/>
          <w:sz w:val="22"/>
          <w:szCs w:val="22"/>
        </w:rPr>
        <w:t xml:space="preserve">Manager </w:t>
      </w:r>
      <w:r w:rsidRPr="003B73F8">
        <w:rPr>
          <w:rFonts w:asciiTheme="minorHAnsi" w:hAnsiTheme="minorHAnsi" w:cstheme="minorHAnsi"/>
          <w:sz w:val="22"/>
          <w:szCs w:val="22"/>
        </w:rPr>
        <w:t>ICT</w:t>
      </w:r>
      <w:r w:rsidRPr="003B73F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</w:t>
      </w:r>
      <w:r w:rsidRPr="003B73F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Nofas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AS Res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onsible 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evaluation</w:t>
      </w:r>
      <w:r w:rsidRPr="003B73F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our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clients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R&amp;D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rojects</w:t>
      </w:r>
      <w:r w:rsidRPr="003B73F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describing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new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technology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1"/>
          <w:sz w:val="22"/>
          <w:szCs w:val="22"/>
        </w:rPr>
        <w:t xml:space="preserve">applications 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roject</w:t>
      </w:r>
      <w:r w:rsidRPr="003B73F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plans.</w:t>
      </w:r>
      <w:r w:rsidRPr="003B73F8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My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client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rtfolio</w:t>
      </w:r>
      <w:r w:rsidRPr="003B73F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consist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innovative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R&amp;D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companies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within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ICT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industr</w:t>
      </w:r>
      <w:r w:rsidRPr="003B73F8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3B73F8">
        <w:rPr>
          <w:rFonts w:asciiTheme="minorHAnsi" w:hAnsiTheme="minorHAnsi" w:cstheme="minorHAnsi"/>
          <w:sz w:val="22"/>
          <w:szCs w:val="22"/>
        </w:rPr>
        <w:t xml:space="preserve">. 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28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also have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rofessional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res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onsibili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our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ICT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group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at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Nofas.</w:t>
      </w:r>
    </w:p>
    <w:p w14:paraId="025C7E43" w14:textId="77777777" w:rsidR="00CC4CEC" w:rsidRPr="003B73F8" w:rsidRDefault="00CC4CE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316475CE" w14:textId="77777777" w:rsidR="00CC4CEC" w:rsidRPr="003B73F8" w:rsidRDefault="00046E58">
      <w:pPr>
        <w:ind w:left="1979" w:right="6466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3"/>
          <w:sz w:val="22"/>
          <w:szCs w:val="22"/>
        </w:rPr>
        <w:t>Septem</w:t>
      </w:r>
      <w:r w:rsidRPr="003B73F8">
        <w:rPr>
          <w:rFonts w:asciiTheme="minorHAnsi" w:hAnsiTheme="minorHAnsi" w:cstheme="minorHAnsi"/>
          <w:spacing w:val="7"/>
          <w:w w:val="113"/>
          <w:sz w:val="22"/>
          <w:szCs w:val="22"/>
        </w:rPr>
        <w:t>b</w:t>
      </w:r>
      <w:r w:rsidRPr="003B73F8">
        <w:rPr>
          <w:rFonts w:asciiTheme="minorHAnsi" w:hAnsiTheme="minorHAnsi" w:cstheme="minorHAnsi"/>
          <w:w w:val="113"/>
          <w:sz w:val="22"/>
          <w:szCs w:val="22"/>
        </w:rPr>
        <w:t>er</w:t>
      </w:r>
      <w:r w:rsidRPr="003B73F8">
        <w:rPr>
          <w:rFonts w:asciiTheme="minorHAnsi" w:hAnsiTheme="minorHAnsi" w:cstheme="minorHAnsi"/>
          <w:spacing w:val="23"/>
          <w:w w:val="1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2013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6"/>
          <w:w w:val="111"/>
          <w:sz w:val="22"/>
          <w:szCs w:val="22"/>
        </w:rPr>
        <w:t>p</w:t>
      </w:r>
      <w:r w:rsidRPr="003B73F8">
        <w:rPr>
          <w:rFonts w:asciiTheme="minorHAnsi" w:hAnsiTheme="minorHAnsi" w:cstheme="minorHAnsi"/>
          <w:w w:val="116"/>
          <w:sz w:val="22"/>
          <w:szCs w:val="22"/>
        </w:rPr>
        <w:t>resent</w:t>
      </w:r>
    </w:p>
    <w:p w14:paraId="760832C8" w14:textId="77777777" w:rsidR="00CC4CEC" w:rsidRPr="003B73F8" w:rsidRDefault="00046E58">
      <w:pPr>
        <w:spacing w:before="9" w:line="249" w:lineRule="auto"/>
        <w:ind w:left="1979" w:right="8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Bo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 xml:space="preserve">rd 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Mem</w:t>
      </w:r>
      <w:r w:rsidRPr="003B73F8">
        <w:rPr>
          <w:rFonts w:asciiTheme="minorHAnsi" w:hAnsiTheme="minorHAnsi" w:cstheme="minorHAnsi"/>
          <w:spacing w:val="8"/>
          <w:w w:val="111"/>
          <w:sz w:val="22"/>
          <w:szCs w:val="22"/>
        </w:rPr>
        <w:t>b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er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 xml:space="preserve">                                                                                                                      </w:t>
      </w:r>
      <w:r w:rsidRPr="003B73F8">
        <w:rPr>
          <w:rFonts w:asciiTheme="minorHAnsi" w:hAnsiTheme="minorHAnsi" w:cstheme="minorHAnsi"/>
          <w:spacing w:val="13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Nofas AS Bo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rd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mem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>er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elected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empl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oy</w:t>
      </w:r>
      <w:r w:rsidRPr="003B73F8">
        <w:rPr>
          <w:rFonts w:asciiTheme="minorHAnsi" w:hAnsiTheme="minorHAnsi" w:cstheme="minorHAnsi"/>
          <w:sz w:val="22"/>
          <w:szCs w:val="22"/>
        </w:rPr>
        <w:t>ees of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compan</w:t>
      </w:r>
      <w:r w:rsidRPr="003B73F8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>.</w:t>
      </w:r>
    </w:p>
    <w:p w14:paraId="3391166C" w14:textId="77777777" w:rsidR="00CC4CEC" w:rsidRPr="003B73F8" w:rsidRDefault="00CC4CE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6015F923" w14:textId="77777777" w:rsidR="00CC4CEC" w:rsidRPr="003B73F8" w:rsidRDefault="00046E58">
      <w:pPr>
        <w:ind w:left="1979" w:right="6846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6"/>
          <w:sz w:val="22"/>
          <w:szCs w:val="22"/>
        </w:rPr>
        <w:t>Janu</w:t>
      </w:r>
      <w:r w:rsidRPr="003B73F8">
        <w:rPr>
          <w:rFonts w:asciiTheme="minorHAnsi" w:hAnsiTheme="minorHAnsi" w:cstheme="minorHAnsi"/>
          <w:spacing w:val="-7"/>
          <w:w w:val="116"/>
          <w:sz w:val="22"/>
          <w:szCs w:val="22"/>
        </w:rPr>
        <w:t>a</w:t>
      </w:r>
      <w:r w:rsidRPr="003B73F8">
        <w:rPr>
          <w:rFonts w:asciiTheme="minorHAnsi" w:hAnsiTheme="minorHAnsi" w:cstheme="minorHAnsi"/>
          <w:w w:val="116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17"/>
          <w:w w:val="1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2012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6"/>
          <w:w w:val="111"/>
          <w:sz w:val="22"/>
          <w:szCs w:val="22"/>
        </w:rPr>
        <w:t>p</w:t>
      </w:r>
      <w:r w:rsidRPr="003B73F8">
        <w:rPr>
          <w:rFonts w:asciiTheme="minorHAnsi" w:hAnsiTheme="minorHAnsi" w:cstheme="minorHAnsi"/>
          <w:w w:val="116"/>
          <w:sz w:val="22"/>
          <w:szCs w:val="22"/>
        </w:rPr>
        <w:t>resent</w:t>
      </w:r>
    </w:p>
    <w:p w14:paraId="46038DA1" w14:textId="77777777" w:rsidR="00CC4CEC" w:rsidRPr="003B73F8" w:rsidRDefault="00046E58">
      <w:pPr>
        <w:spacing w:before="9"/>
        <w:ind w:left="1979" w:right="86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5"/>
          <w:sz w:val="22"/>
          <w:szCs w:val="22"/>
        </w:rPr>
        <w:t>Owner/Consultant</w:t>
      </w:r>
      <w:r w:rsidRPr="003B73F8">
        <w:rPr>
          <w:rFonts w:asciiTheme="minorHAnsi" w:hAnsiTheme="minorHAnsi" w:cstheme="minorHAnsi"/>
          <w:w w:val="115"/>
          <w:sz w:val="22"/>
          <w:szCs w:val="22"/>
        </w:rPr>
        <w:t xml:space="preserve">                                                                                    </w:t>
      </w:r>
      <w:r w:rsidRPr="003B73F8">
        <w:rPr>
          <w:rFonts w:asciiTheme="minorHAnsi" w:hAnsiTheme="minorHAnsi" w:cstheme="minorHAnsi"/>
          <w:spacing w:val="51"/>
          <w:w w:val="1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Strand</w:t>
      </w:r>
      <w:r w:rsidRPr="003B73F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2"/>
          <w:sz w:val="22"/>
          <w:szCs w:val="22"/>
        </w:rPr>
        <w:t>Konsulenttjenester</w:t>
      </w:r>
    </w:p>
    <w:p w14:paraId="115D3222" w14:textId="77777777" w:rsidR="00CC4CEC" w:rsidRPr="003B73F8" w:rsidRDefault="00046E58">
      <w:pPr>
        <w:spacing w:before="9"/>
        <w:ind w:left="1979" w:right="6017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pacing w:val="-5"/>
          <w:sz w:val="22"/>
          <w:szCs w:val="22"/>
        </w:rPr>
        <w:t>Va</w:t>
      </w:r>
      <w:r w:rsidRPr="003B73F8">
        <w:rPr>
          <w:rFonts w:asciiTheme="minorHAnsi" w:hAnsiTheme="minorHAnsi" w:cstheme="minorHAnsi"/>
          <w:sz w:val="22"/>
          <w:szCs w:val="22"/>
        </w:rPr>
        <w:t>rious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freelance/consulting  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wo</w:t>
      </w:r>
      <w:r w:rsidRPr="003B73F8">
        <w:rPr>
          <w:rFonts w:asciiTheme="minorHAnsi" w:hAnsiTheme="minorHAnsi" w:cstheme="minorHAnsi"/>
          <w:sz w:val="22"/>
          <w:szCs w:val="22"/>
        </w:rPr>
        <w:t>rk.</w:t>
      </w:r>
    </w:p>
    <w:p w14:paraId="3F58F142" w14:textId="77777777" w:rsidR="00CC4CEC" w:rsidRPr="003B73F8" w:rsidRDefault="00CC4CEC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522C3F93" w14:textId="77777777" w:rsidR="00CC4CEC" w:rsidRPr="003B73F8" w:rsidRDefault="00046E58">
      <w:pPr>
        <w:ind w:left="1979" w:right="5688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3"/>
          <w:sz w:val="22"/>
          <w:szCs w:val="22"/>
        </w:rPr>
        <w:lastRenderedPageBreak/>
        <w:t>Septem</w:t>
      </w:r>
      <w:r w:rsidRPr="003B73F8">
        <w:rPr>
          <w:rFonts w:asciiTheme="minorHAnsi" w:hAnsiTheme="minorHAnsi" w:cstheme="minorHAnsi"/>
          <w:spacing w:val="7"/>
          <w:w w:val="113"/>
          <w:sz w:val="22"/>
          <w:szCs w:val="22"/>
        </w:rPr>
        <w:t>b</w:t>
      </w:r>
      <w:r w:rsidRPr="003B73F8">
        <w:rPr>
          <w:rFonts w:asciiTheme="minorHAnsi" w:hAnsiTheme="minorHAnsi" w:cstheme="minorHAnsi"/>
          <w:w w:val="113"/>
          <w:sz w:val="22"/>
          <w:szCs w:val="22"/>
        </w:rPr>
        <w:t>er</w:t>
      </w:r>
      <w:r w:rsidRPr="003B73F8">
        <w:rPr>
          <w:rFonts w:asciiTheme="minorHAnsi" w:hAnsiTheme="minorHAnsi" w:cstheme="minorHAnsi"/>
          <w:spacing w:val="23"/>
          <w:w w:val="1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2008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>Decem</w:t>
      </w:r>
      <w:r w:rsidRPr="003B73F8">
        <w:rPr>
          <w:rFonts w:asciiTheme="minorHAnsi" w:hAnsiTheme="minorHAnsi" w:cstheme="minorHAnsi"/>
          <w:spacing w:val="7"/>
          <w:w w:val="110"/>
          <w:sz w:val="22"/>
          <w:szCs w:val="22"/>
        </w:rPr>
        <w:t>b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>er</w:t>
      </w:r>
      <w:r w:rsidRPr="003B73F8">
        <w:rPr>
          <w:rFonts w:asciiTheme="minorHAnsi" w:hAnsiTheme="minorHAnsi" w:cstheme="minorHAnsi"/>
          <w:spacing w:val="29"/>
          <w:w w:val="1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>2011</w:t>
      </w:r>
    </w:p>
    <w:p w14:paraId="068FD900" w14:textId="77777777" w:rsidR="00CC4CEC" w:rsidRPr="003B73F8" w:rsidRDefault="00046E58">
      <w:pPr>
        <w:spacing w:before="9" w:line="249" w:lineRule="auto"/>
        <w:ind w:left="1979" w:right="8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Seni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 xml:space="preserve">r 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2"/>
          <w:sz w:val="22"/>
          <w:szCs w:val="22"/>
        </w:rPr>
        <w:t>System</w:t>
      </w:r>
      <w:r w:rsidRPr="003B73F8">
        <w:rPr>
          <w:rFonts w:asciiTheme="minorHAnsi" w:hAnsiTheme="minorHAnsi" w:cstheme="minorHAnsi"/>
          <w:spacing w:val="17"/>
          <w:w w:val="1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2"/>
          <w:sz w:val="22"/>
          <w:szCs w:val="22"/>
        </w:rPr>
        <w:t>Consultant</w:t>
      </w:r>
      <w:r w:rsidRPr="003B73F8">
        <w:rPr>
          <w:rFonts w:asciiTheme="minorHAnsi" w:hAnsiTheme="minorHAnsi" w:cstheme="minorHAnsi"/>
          <w:w w:val="112"/>
          <w:sz w:val="22"/>
          <w:szCs w:val="22"/>
        </w:rPr>
        <w:t xml:space="preserve">                                                                                       </w:t>
      </w:r>
      <w:r w:rsidRPr="003B73F8">
        <w:rPr>
          <w:rFonts w:asciiTheme="minorHAnsi" w:hAnsiTheme="minorHAnsi" w:cstheme="minorHAnsi"/>
          <w:spacing w:val="24"/>
          <w:w w:val="1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Redpill</w:t>
      </w:r>
      <w:r w:rsidRPr="003B73F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Lin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</w:t>
      </w:r>
      <w:r w:rsidRPr="003B73F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AB Seni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technical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free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en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source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(Linux)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consultant  and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course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instruct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 xml:space="preserve">r.  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re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mem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>er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6"/>
          <w:w w:val="102"/>
          <w:sz w:val="22"/>
          <w:szCs w:val="22"/>
        </w:rPr>
        <w:t>b</w:t>
      </w:r>
      <w:r w:rsidRPr="003B73F8">
        <w:rPr>
          <w:rFonts w:asciiTheme="minorHAnsi" w:hAnsiTheme="minorHAnsi" w:cstheme="minorHAnsi"/>
          <w:w w:val="107"/>
          <w:sz w:val="22"/>
          <w:szCs w:val="22"/>
        </w:rPr>
        <w:t xml:space="preserve">oth </w:t>
      </w:r>
      <w:r w:rsidRPr="003B73F8">
        <w:rPr>
          <w:rFonts w:asciiTheme="minorHAnsi" w:hAnsiTheme="minorHAnsi" w:cstheme="minorHAnsi"/>
          <w:sz w:val="22"/>
          <w:szCs w:val="22"/>
        </w:rPr>
        <w:t>Ne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tw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rk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Securi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echnical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Excellence</w:t>
      </w:r>
      <w:r w:rsidRPr="003B73F8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Area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(TEA)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groups.</w:t>
      </w:r>
      <w:r w:rsidRPr="003B73F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B73F8">
        <w:rPr>
          <w:rFonts w:asciiTheme="minorHAnsi" w:hAnsiTheme="minorHAnsi" w:cstheme="minorHAnsi"/>
          <w:sz w:val="22"/>
          <w:szCs w:val="22"/>
        </w:rPr>
        <w:t>ed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at</w:t>
      </w:r>
      <w:r w:rsidRPr="003B73F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25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%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capaci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while</w:t>
      </w:r>
      <w:r w:rsidRPr="003B73F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taking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my </w:t>
      </w:r>
      <w:r w:rsidRPr="003B73F8">
        <w:rPr>
          <w:rFonts w:asciiTheme="minorHAnsi" w:hAnsiTheme="minorHAnsi" w:cstheme="minorHAnsi"/>
          <w:w w:val="105"/>
          <w:sz w:val="22"/>
          <w:szCs w:val="22"/>
        </w:rPr>
        <w:t>PhD.</w:t>
      </w:r>
    </w:p>
    <w:p w14:paraId="57848C5F" w14:textId="77777777" w:rsidR="00CC4CEC" w:rsidRPr="003B73F8" w:rsidRDefault="00CC4CE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1309FB45" w14:textId="77777777" w:rsidR="00CC4CEC" w:rsidRPr="003B73F8" w:rsidRDefault="00046E58">
      <w:pPr>
        <w:ind w:left="1979" w:right="6777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ril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2006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 xml:space="preserve">y </w:t>
      </w:r>
      <w:r w:rsidRPr="003B73F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>2008</w:t>
      </w:r>
    </w:p>
    <w:p w14:paraId="00F948FB" w14:textId="77777777" w:rsidR="00CC4CEC" w:rsidRPr="003B73F8" w:rsidRDefault="00046E58">
      <w:pPr>
        <w:spacing w:before="9" w:line="249" w:lineRule="auto"/>
        <w:ind w:left="1979" w:right="8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Bo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 xml:space="preserve">rd 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Mem</w:t>
      </w:r>
      <w:r w:rsidRPr="003B73F8">
        <w:rPr>
          <w:rFonts w:asciiTheme="minorHAnsi" w:hAnsiTheme="minorHAnsi" w:cstheme="minorHAnsi"/>
          <w:spacing w:val="8"/>
          <w:w w:val="111"/>
          <w:sz w:val="22"/>
          <w:szCs w:val="22"/>
        </w:rPr>
        <w:t>b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er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 xml:space="preserve">                                                                                                                     </w:t>
      </w:r>
      <w:r w:rsidRPr="003B73F8">
        <w:rPr>
          <w:rFonts w:asciiTheme="minorHAnsi" w:hAnsiTheme="minorHAnsi" w:cstheme="minorHAnsi"/>
          <w:spacing w:val="30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Lin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</w:t>
      </w:r>
      <w:r w:rsidRPr="003B73F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AS Bo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rd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mem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>er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elected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empl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oy</w:t>
      </w:r>
      <w:r w:rsidRPr="003B73F8">
        <w:rPr>
          <w:rFonts w:asciiTheme="minorHAnsi" w:hAnsiTheme="minorHAnsi" w:cstheme="minorHAnsi"/>
          <w:sz w:val="22"/>
          <w:szCs w:val="22"/>
        </w:rPr>
        <w:t>ees of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compan</w:t>
      </w:r>
      <w:r w:rsidRPr="003B73F8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>.</w:t>
      </w:r>
    </w:p>
    <w:p w14:paraId="76718086" w14:textId="77777777" w:rsidR="00CC4CEC" w:rsidRPr="003B73F8" w:rsidRDefault="00CC4CE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7B5C8F7C" w14:textId="77777777" w:rsidR="00CC4CEC" w:rsidRPr="003B73F8" w:rsidRDefault="00046E58">
      <w:pPr>
        <w:ind w:left="1979" w:right="6018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09"/>
          <w:sz w:val="22"/>
          <w:szCs w:val="22"/>
        </w:rPr>
        <w:t>Novem</w:t>
      </w:r>
      <w:r w:rsidRPr="003B73F8">
        <w:rPr>
          <w:rFonts w:asciiTheme="minorHAnsi" w:hAnsiTheme="minorHAnsi" w:cstheme="minorHAnsi"/>
          <w:spacing w:val="7"/>
          <w:w w:val="109"/>
          <w:sz w:val="22"/>
          <w:szCs w:val="22"/>
        </w:rPr>
        <w:t>b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>er</w:t>
      </w:r>
      <w:r w:rsidRPr="003B73F8">
        <w:rPr>
          <w:rFonts w:asciiTheme="minorHAnsi" w:hAnsiTheme="minorHAnsi" w:cstheme="minorHAnsi"/>
          <w:spacing w:val="24"/>
          <w:w w:val="10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2004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>August</w:t>
      </w:r>
      <w:r w:rsidRPr="003B73F8">
        <w:rPr>
          <w:rFonts w:asciiTheme="minorHAnsi" w:hAnsiTheme="minorHAnsi" w:cstheme="minorHAnsi"/>
          <w:spacing w:val="24"/>
          <w:w w:val="1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>2008</w:t>
      </w:r>
    </w:p>
    <w:p w14:paraId="28F988B3" w14:textId="77777777" w:rsidR="00CC4CEC" w:rsidRPr="003B73F8" w:rsidRDefault="00046E58">
      <w:pPr>
        <w:spacing w:before="9" w:line="249" w:lineRule="auto"/>
        <w:ind w:left="1979" w:right="85"/>
        <w:jc w:val="both"/>
        <w:rPr>
          <w:rFonts w:asciiTheme="minorHAnsi" w:hAnsiTheme="minorHAnsi" w:cstheme="minorHAnsi"/>
          <w:sz w:val="22"/>
          <w:szCs w:val="22"/>
        </w:rPr>
        <w:sectPr w:rsidR="00CC4CEC" w:rsidRPr="003B73F8">
          <w:footerReference w:type="default" r:id="rId13"/>
          <w:pgSz w:w="11920" w:h="16840"/>
          <w:pgMar w:top="720" w:right="560" w:bottom="280" w:left="460" w:header="0" w:footer="203" w:gutter="0"/>
          <w:pgNumType w:start="1"/>
          <w:cols w:space="720"/>
        </w:sectPr>
      </w:pPr>
      <w:r w:rsidRPr="003B73F8">
        <w:rPr>
          <w:rFonts w:asciiTheme="minorHAnsi" w:hAnsiTheme="minorHAnsi" w:cstheme="minorHAnsi"/>
          <w:w w:val="111"/>
          <w:sz w:val="22"/>
          <w:szCs w:val="22"/>
        </w:rPr>
        <w:t>Systems</w:t>
      </w:r>
      <w:r w:rsidRPr="003B73F8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>Consult</w:t>
      </w:r>
      <w:r w:rsidRPr="003B73F8">
        <w:rPr>
          <w:rFonts w:asciiTheme="minorHAnsi" w:hAnsiTheme="minorHAnsi" w:cstheme="minorHAnsi"/>
          <w:w w:val="114"/>
          <w:sz w:val="22"/>
          <w:szCs w:val="22"/>
        </w:rPr>
        <w:t>an</w:t>
      </w:r>
      <w:r w:rsidRPr="003B73F8">
        <w:rPr>
          <w:rFonts w:asciiTheme="minorHAnsi" w:hAnsiTheme="minorHAnsi" w:cstheme="minorHAnsi"/>
          <w:w w:val="14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Lin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</w:t>
      </w:r>
      <w:r w:rsidRPr="003B73F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AS </w:t>
      </w:r>
      <w:r w:rsidRPr="003B73F8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echnical</w:t>
      </w:r>
      <w:r w:rsidRPr="003B73F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free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en</w:t>
      </w:r>
      <w:r w:rsidRPr="003B73F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source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(Linux)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consultant 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course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instruct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 xml:space="preserve">r.  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 xml:space="preserve">I 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as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res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onsible</w:t>
      </w:r>
      <w:r w:rsidRPr="003B73F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B73F8">
        <w:rPr>
          <w:rFonts w:asciiTheme="minorHAnsi" w:hAnsiTheme="minorHAnsi" w:cstheme="minorHAnsi"/>
          <w:sz w:val="22"/>
          <w:szCs w:val="22"/>
        </w:rPr>
        <w:t>eeping several</w:t>
      </w:r>
      <w:r w:rsidRPr="003B73F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sysadmin</w:t>
      </w:r>
      <w:r w:rsidRPr="003B73F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cours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B73F8">
        <w:rPr>
          <w:rFonts w:asciiTheme="minorHAnsi" w:hAnsiTheme="minorHAnsi" w:cstheme="minorHAnsi"/>
          <w:sz w:val="22"/>
          <w:szCs w:val="22"/>
        </w:rPr>
        <w:t>s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up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to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date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created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several</w:t>
      </w:r>
      <w:r w:rsidRPr="003B73F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courses</w:t>
      </w:r>
      <w:r w:rsidRPr="003B73F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from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scratch. 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7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B73F8">
        <w:rPr>
          <w:rFonts w:asciiTheme="minorHAnsi" w:hAnsiTheme="minorHAnsi" w:cstheme="minorHAnsi"/>
          <w:sz w:val="22"/>
          <w:szCs w:val="22"/>
        </w:rPr>
        <w:t>ed</w:t>
      </w:r>
      <w:r w:rsidRPr="003B73F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with</w:t>
      </w:r>
      <w:r w:rsidRPr="003B73F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rk</w:t>
      </w:r>
      <w:r w:rsidRPr="003B73F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4"/>
          <w:sz w:val="22"/>
          <w:szCs w:val="22"/>
        </w:rPr>
        <w:t xml:space="preserve">and </w:t>
      </w:r>
      <w:r w:rsidRPr="003B73F8">
        <w:rPr>
          <w:rFonts w:asciiTheme="minorHAnsi" w:hAnsiTheme="minorHAnsi" w:cstheme="minorHAnsi"/>
          <w:sz w:val="22"/>
          <w:szCs w:val="22"/>
        </w:rPr>
        <w:t xml:space="preserve">infrastructure 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(Linux)</w:t>
      </w:r>
      <w:r w:rsidRPr="003B73F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customers</w:t>
      </w:r>
      <w:r w:rsidRPr="003B73F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B73F8">
        <w:rPr>
          <w:rFonts w:asciiTheme="minorHAnsi" w:hAnsiTheme="minorHAnsi" w:cstheme="minorHAnsi"/>
          <w:sz w:val="22"/>
          <w:szCs w:val="22"/>
        </w:rPr>
        <w:t>e “The</w:t>
      </w:r>
      <w:r w:rsidRPr="003B73F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98"/>
          <w:sz w:val="22"/>
          <w:szCs w:val="22"/>
        </w:rPr>
        <w:t>Governm</w:t>
      </w:r>
      <w:r w:rsidRPr="003B73F8">
        <w:rPr>
          <w:rFonts w:asciiTheme="minorHAnsi" w:hAnsiTheme="minorHAnsi" w:cstheme="minorHAnsi"/>
          <w:spacing w:val="1"/>
          <w:w w:val="98"/>
          <w:sz w:val="22"/>
          <w:szCs w:val="22"/>
        </w:rPr>
        <w:t>e</w:t>
      </w:r>
      <w:r w:rsidRPr="003B73F8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3B73F8">
        <w:rPr>
          <w:rFonts w:asciiTheme="minorHAnsi" w:hAnsiTheme="minorHAnsi" w:cstheme="minorHAnsi"/>
          <w:w w:val="129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20"/>
          <w:w w:val="1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ension</w:t>
      </w:r>
      <w:r w:rsidRPr="003B73F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B73F8">
        <w:rPr>
          <w:rFonts w:asciiTheme="minorHAnsi" w:hAnsiTheme="minorHAnsi" w:cstheme="minorHAnsi"/>
          <w:sz w:val="22"/>
          <w:szCs w:val="22"/>
        </w:rPr>
        <w:t>und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wa</w:t>
      </w:r>
      <w:r w:rsidRPr="003B73F8">
        <w:rPr>
          <w:rFonts w:asciiTheme="minorHAnsi" w:hAnsiTheme="minorHAnsi" w:cstheme="minorHAnsi"/>
          <w:sz w:val="22"/>
          <w:szCs w:val="22"/>
        </w:rPr>
        <w:t>y”,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“Siemens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Business Services”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4"/>
          <w:sz w:val="22"/>
          <w:szCs w:val="22"/>
        </w:rPr>
        <w:t>“Ergo”.</w:t>
      </w:r>
    </w:p>
    <w:p w14:paraId="07FE1039" w14:textId="77777777" w:rsidR="00CC4CEC" w:rsidRPr="003B73F8" w:rsidRDefault="00046E58">
      <w:pPr>
        <w:spacing w:before="65"/>
        <w:ind w:left="2019" w:right="7764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lastRenderedPageBreak/>
        <w:t xml:space="preserve">2003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>2004</w:t>
      </w:r>
    </w:p>
    <w:p w14:paraId="38C12257" w14:textId="77777777" w:rsidR="00CC4CEC" w:rsidRPr="003B73F8" w:rsidRDefault="00046E58">
      <w:pPr>
        <w:spacing w:before="9" w:line="249" w:lineRule="auto"/>
        <w:ind w:left="2019" w:right="10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1"/>
          <w:sz w:val="22"/>
          <w:szCs w:val="22"/>
        </w:rPr>
        <w:t>Rese</w:t>
      </w:r>
      <w:r w:rsidRPr="003B73F8">
        <w:rPr>
          <w:rFonts w:asciiTheme="minorHAnsi" w:hAnsiTheme="minorHAnsi" w:cstheme="minorHAnsi"/>
          <w:spacing w:val="-7"/>
          <w:w w:val="111"/>
          <w:sz w:val="22"/>
          <w:szCs w:val="22"/>
        </w:rPr>
        <w:t>a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 xml:space="preserve">rch 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Assistant</w:t>
      </w:r>
      <w:r w:rsidRPr="003B73F8">
        <w:rPr>
          <w:rFonts w:asciiTheme="minorHAnsi" w:hAnsiTheme="minorHAnsi" w:cstheme="minorHAnsi"/>
          <w:spacing w:val="10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(summer</w:t>
      </w:r>
      <w:r w:rsidRPr="003B73F8">
        <w:rPr>
          <w:rFonts w:asciiTheme="minorHAnsi" w:hAnsiTheme="minorHAnsi" w:cstheme="minorHAnsi"/>
          <w:spacing w:val="10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 xml:space="preserve">internship)                                                  </w:t>
      </w:r>
      <w:r w:rsidRPr="003B73F8">
        <w:rPr>
          <w:rFonts w:asciiTheme="minorHAnsi" w:hAnsiTheme="minorHAnsi" w:cstheme="minorHAnsi"/>
          <w:spacing w:val="15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Thales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Communications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AS Development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 a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roto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authentication 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 n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des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 a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ad-h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c</w:t>
      </w:r>
      <w:r w:rsidRPr="003B73F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wo</w:t>
      </w:r>
      <w:r w:rsidRPr="003B73F8">
        <w:rPr>
          <w:rFonts w:asciiTheme="minorHAnsi" w:hAnsiTheme="minorHAnsi" w:cstheme="minorHAnsi"/>
          <w:sz w:val="22"/>
          <w:szCs w:val="22"/>
        </w:rPr>
        <w:t>rk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using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802.1X, 802.11i,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OSLR and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MobilIPv6</w:t>
      </w:r>
      <w:r w:rsidRPr="003B73F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Linux</w:t>
      </w:r>
      <w:r w:rsidRPr="003B73F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1"/>
          <w:sz w:val="22"/>
          <w:szCs w:val="22"/>
        </w:rPr>
        <w:t>environment.</w:t>
      </w:r>
    </w:p>
    <w:p w14:paraId="644F2FF5" w14:textId="77777777" w:rsidR="00CC4CEC" w:rsidRPr="003B73F8" w:rsidRDefault="00CC4CE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4CEFA75D" w14:textId="77777777" w:rsidR="00CC4CEC" w:rsidRPr="003B73F8" w:rsidRDefault="00046E58">
      <w:pPr>
        <w:ind w:left="2019" w:right="5698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3"/>
          <w:sz w:val="22"/>
          <w:szCs w:val="22"/>
        </w:rPr>
        <w:t>Septem</w:t>
      </w:r>
      <w:r w:rsidRPr="003B73F8">
        <w:rPr>
          <w:rFonts w:asciiTheme="minorHAnsi" w:hAnsiTheme="minorHAnsi" w:cstheme="minorHAnsi"/>
          <w:spacing w:val="7"/>
          <w:w w:val="113"/>
          <w:sz w:val="22"/>
          <w:szCs w:val="22"/>
        </w:rPr>
        <w:t>b</w:t>
      </w:r>
      <w:r w:rsidRPr="003B73F8">
        <w:rPr>
          <w:rFonts w:asciiTheme="minorHAnsi" w:hAnsiTheme="minorHAnsi" w:cstheme="minorHAnsi"/>
          <w:w w:val="113"/>
          <w:sz w:val="22"/>
          <w:szCs w:val="22"/>
        </w:rPr>
        <w:t>er</w:t>
      </w:r>
      <w:r w:rsidRPr="003B73F8">
        <w:rPr>
          <w:rFonts w:asciiTheme="minorHAnsi" w:hAnsiTheme="minorHAnsi" w:cstheme="minorHAnsi"/>
          <w:spacing w:val="23"/>
          <w:w w:val="1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2000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>Novem</w:t>
      </w:r>
      <w:r w:rsidRPr="003B73F8">
        <w:rPr>
          <w:rFonts w:asciiTheme="minorHAnsi" w:hAnsiTheme="minorHAnsi" w:cstheme="minorHAnsi"/>
          <w:spacing w:val="7"/>
          <w:w w:val="109"/>
          <w:sz w:val="22"/>
          <w:szCs w:val="22"/>
        </w:rPr>
        <w:t>b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>er</w:t>
      </w:r>
      <w:r w:rsidRPr="003B73F8">
        <w:rPr>
          <w:rFonts w:asciiTheme="minorHAnsi" w:hAnsiTheme="minorHAnsi" w:cstheme="minorHAnsi"/>
          <w:spacing w:val="24"/>
          <w:w w:val="10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>2004</w:t>
      </w:r>
    </w:p>
    <w:p w14:paraId="20F48111" w14:textId="77777777" w:rsidR="00CC4CEC" w:rsidRPr="003B73F8" w:rsidRDefault="00046E58">
      <w:pPr>
        <w:spacing w:before="9" w:line="249" w:lineRule="auto"/>
        <w:ind w:left="2019" w:right="10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1"/>
          <w:sz w:val="22"/>
          <w:szCs w:val="22"/>
        </w:rPr>
        <w:t>System</w:t>
      </w:r>
      <w:r w:rsidRPr="003B73F8">
        <w:rPr>
          <w:rFonts w:asciiTheme="minorHAnsi" w:hAnsiTheme="minorHAnsi" w:cstheme="minorHAnsi"/>
          <w:spacing w:val="23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Administrat</w:t>
      </w:r>
      <w:r w:rsidRPr="003B73F8">
        <w:rPr>
          <w:rFonts w:asciiTheme="minorHAnsi" w:hAnsiTheme="minorHAnsi" w:cstheme="minorHAnsi"/>
          <w:spacing w:val="-7"/>
          <w:w w:val="111"/>
          <w:sz w:val="22"/>
          <w:szCs w:val="22"/>
        </w:rPr>
        <w:t>o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18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(20 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% 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7"/>
          <w:sz w:val="22"/>
          <w:szCs w:val="22"/>
        </w:rPr>
        <w:t>p</w:t>
      </w:r>
      <w:r w:rsidRPr="003B73F8">
        <w:rPr>
          <w:rFonts w:asciiTheme="minorHAnsi" w:hAnsiTheme="minorHAnsi" w:cstheme="minorHAnsi"/>
          <w:spacing w:val="-7"/>
          <w:w w:val="117"/>
          <w:sz w:val="22"/>
          <w:szCs w:val="22"/>
        </w:rPr>
        <w:t>a</w:t>
      </w:r>
      <w:r w:rsidRPr="003B73F8">
        <w:rPr>
          <w:rFonts w:asciiTheme="minorHAnsi" w:hAnsiTheme="minorHAnsi" w:cstheme="minorHAnsi"/>
          <w:w w:val="117"/>
          <w:sz w:val="22"/>
          <w:szCs w:val="22"/>
        </w:rPr>
        <w:t>rt</w:t>
      </w:r>
      <w:r w:rsidRPr="003B73F8">
        <w:rPr>
          <w:rFonts w:asciiTheme="minorHAnsi" w:hAnsiTheme="minorHAnsi" w:cstheme="minorHAnsi"/>
          <w:spacing w:val="21"/>
          <w:w w:val="1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7"/>
          <w:sz w:val="22"/>
          <w:szCs w:val="22"/>
        </w:rPr>
        <w:t xml:space="preserve">time)                                                             </w:t>
      </w:r>
      <w:r w:rsidRPr="003B73F8">
        <w:rPr>
          <w:rFonts w:asciiTheme="minorHAnsi" w:hAnsiTheme="minorHAnsi" w:cstheme="minorHAnsi"/>
          <w:spacing w:val="38"/>
          <w:w w:val="1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Universi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Oslo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23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B73F8">
        <w:rPr>
          <w:rFonts w:asciiTheme="minorHAnsi" w:hAnsiTheme="minorHAnsi" w:cstheme="minorHAnsi"/>
          <w:sz w:val="22"/>
          <w:szCs w:val="22"/>
        </w:rPr>
        <w:t>ed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on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Linux/Unix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systems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at</w:t>
      </w:r>
      <w:r w:rsidRPr="003B73F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Universi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Oslo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on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rt</w:t>
      </w:r>
      <w:r w:rsidRPr="003B73F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time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basis.</w:t>
      </w:r>
      <w:r w:rsidRPr="003B73F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Programming</w:t>
      </w:r>
      <w:r w:rsidRPr="003B73F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7"/>
          <w:sz w:val="22"/>
          <w:szCs w:val="22"/>
        </w:rPr>
        <w:t>PH</w:t>
      </w:r>
      <w:r w:rsidRPr="003B73F8">
        <w:rPr>
          <w:rFonts w:asciiTheme="minorHAnsi" w:hAnsiTheme="minorHAnsi" w:cstheme="minorHAnsi"/>
          <w:spacing w:val="-16"/>
          <w:w w:val="107"/>
          <w:sz w:val="22"/>
          <w:szCs w:val="22"/>
        </w:rPr>
        <w:t>P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 xml:space="preserve">, </w:t>
      </w:r>
      <w:r w:rsidRPr="003B73F8">
        <w:rPr>
          <w:rFonts w:asciiTheme="minorHAnsi" w:hAnsiTheme="minorHAnsi" w:cstheme="minorHAnsi"/>
          <w:sz w:val="22"/>
          <w:szCs w:val="22"/>
        </w:rPr>
        <w:t>MySQL</w:t>
      </w:r>
      <w:r w:rsidRPr="003B73F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98"/>
          <w:sz w:val="22"/>
          <w:szCs w:val="22"/>
        </w:rPr>
        <w:t>s</w:t>
      </w:r>
      <w:r w:rsidRPr="003B73F8">
        <w:rPr>
          <w:rFonts w:asciiTheme="minorHAnsi" w:hAnsiTheme="minorHAnsi" w:cstheme="minorHAnsi"/>
          <w:w w:val="101"/>
          <w:sz w:val="22"/>
          <w:szCs w:val="22"/>
        </w:rPr>
        <w:t>cripti</w:t>
      </w:r>
      <w:r w:rsidRPr="003B73F8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3B73F8">
        <w:rPr>
          <w:rFonts w:asciiTheme="minorHAnsi" w:hAnsiTheme="minorHAnsi" w:cstheme="minorHAnsi"/>
          <w:w w:val="103"/>
          <w:sz w:val="22"/>
          <w:szCs w:val="22"/>
        </w:rPr>
        <w:t>g.</w:t>
      </w:r>
    </w:p>
    <w:p w14:paraId="5F081A54" w14:textId="77777777" w:rsidR="00CC4CEC" w:rsidRPr="003B73F8" w:rsidRDefault="00CC4CE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54E6E859" w14:textId="77777777" w:rsidR="00CC4CEC" w:rsidRPr="003B73F8" w:rsidRDefault="00046E58">
      <w:pPr>
        <w:ind w:left="2019" w:right="6823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7"/>
          <w:sz w:val="22"/>
          <w:szCs w:val="22"/>
        </w:rPr>
        <w:t>June</w:t>
      </w:r>
      <w:r w:rsidRPr="003B73F8">
        <w:rPr>
          <w:rFonts w:asciiTheme="minorHAnsi" w:hAnsiTheme="minorHAnsi" w:cstheme="minorHAnsi"/>
          <w:spacing w:val="14"/>
          <w:w w:val="1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2000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July 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>2001</w:t>
      </w:r>
    </w:p>
    <w:p w14:paraId="396C8463" w14:textId="77777777" w:rsidR="00CC4CEC" w:rsidRPr="003B73F8" w:rsidRDefault="00046E58">
      <w:pPr>
        <w:spacing w:before="9" w:line="249" w:lineRule="auto"/>
        <w:ind w:left="2019" w:right="10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1"/>
          <w:sz w:val="22"/>
          <w:szCs w:val="22"/>
        </w:rPr>
        <w:t>Sup</w:t>
      </w:r>
      <w:r w:rsidRPr="003B73F8">
        <w:rPr>
          <w:rFonts w:asciiTheme="minorHAnsi" w:hAnsiTheme="minorHAnsi" w:cstheme="minorHAnsi"/>
          <w:spacing w:val="7"/>
          <w:w w:val="111"/>
          <w:sz w:val="22"/>
          <w:szCs w:val="22"/>
        </w:rPr>
        <w:t>p</w:t>
      </w:r>
      <w:r w:rsidRPr="003B73F8">
        <w:rPr>
          <w:rFonts w:asciiTheme="minorHAnsi" w:hAnsiTheme="minorHAnsi" w:cstheme="minorHAnsi"/>
          <w:spacing w:val="-7"/>
          <w:w w:val="111"/>
          <w:sz w:val="22"/>
          <w:szCs w:val="22"/>
        </w:rPr>
        <w:t>o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rt</w:t>
      </w:r>
      <w:r w:rsidRPr="003B73F8">
        <w:rPr>
          <w:rFonts w:asciiTheme="minorHAnsi" w:hAnsiTheme="minorHAnsi" w:cstheme="minorHAnsi"/>
          <w:spacing w:val="34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Engineer</w:t>
      </w:r>
      <w:r w:rsidRPr="003B73F8">
        <w:rPr>
          <w:rFonts w:asciiTheme="minorHAnsi" w:hAnsiTheme="minorHAnsi" w:cstheme="minorHAnsi"/>
          <w:spacing w:val="3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(40 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% 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7"/>
          <w:sz w:val="22"/>
          <w:szCs w:val="22"/>
        </w:rPr>
        <w:t>p</w:t>
      </w:r>
      <w:r w:rsidRPr="003B73F8">
        <w:rPr>
          <w:rFonts w:asciiTheme="minorHAnsi" w:hAnsiTheme="minorHAnsi" w:cstheme="minorHAnsi"/>
          <w:spacing w:val="-7"/>
          <w:w w:val="117"/>
          <w:sz w:val="22"/>
          <w:szCs w:val="22"/>
        </w:rPr>
        <w:t>a</w:t>
      </w:r>
      <w:r w:rsidRPr="003B73F8">
        <w:rPr>
          <w:rFonts w:asciiTheme="minorHAnsi" w:hAnsiTheme="minorHAnsi" w:cstheme="minorHAnsi"/>
          <w:w w:val="117"/>
          <w:sz w:val="22"/>
          <w:szCs w:val="22"/>
        </w:rPr>
        <w:t>rt</w:t>
      </w:r>
      <w:r w:rsidRPr="003B73F8">
        <w:rPr>
          <w:rFonts w:asciiTheme="minorHAnsi" w:hAnsiTheme="minorHAnsi" w:cstheme="minorHAnsi"/>
          <w:spacing w:val="21"/>
          <w:w w:val="1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7"/>
          <w:sz w:val="22"/>
          <w:szCs w:val="22"/>
        </w:rPr>
        <w:t xml:space="preserve">time)                                                                   </w:t>
      </w:r>
      <w:r w:rsidRPr="003B73F8">
        <w:rPr>
          <w:rFonts w:asciiTheme="minorHAnsi" w:hAnsiTheme="minorHAnsi" w:cstheme="minorHAnsi"/>
          <w:spacing w:val="21"/>
          <w:w w:val="1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elen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Nextra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AS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 xml:space="preserve">I  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B73F8">
        <w:rPr>
          <w:rFonts w:asciiTheme="minorHAnsi" w:hAnsiTheme="minorHAnsi" w:cstheme="minorHAnsi"/>
          <w:sz w:val="22"/>
          <w:szCs w:val="22"/>
        </w:rPr>
        <w:t>ed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 xml:space="preserve">rt 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time</w:t>
      </w:r>
      <w:r w:rsidRPr="003B73F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as</w:t>
      </w:r>
      <w:r w:rsidRPr="003B73F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sup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 xml:space="preserve">rt 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engineer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solving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customer</w:t>
      </w:r>
      <w:r w:rsidRPr="003B73F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roblems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related</w:t>
      </w:r>
      <w:r w:rsidRPr="003B73F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to</w:t>
      </w:r>
      <w:r w:rsidRPr="003B73F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Internet 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connection</w:t>
      </w:r>
      <w:r w:rsidRPr="003B73F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4"/>
          <w:sz w:val="22"/>
          <w:szCs w:val="22"/>
        </w:rPr>
        <w:t xml:space="preserve">and 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opul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Internet</w:t>
      </w:r>
      <w:r w:rsidRPr="003B73F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services.</w:t>
      </w:r>
    </w:p>
    <w:p w14:paraId="131F8C94" w14:textId="77777777" w:rsidR="00CC4CEC" w:rsidRPr="003B73F8" w:rsidRDefault="00CC4CE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C60CF99" w14:textId="77777777" w:rsidR="00CC4CEC" w:rsidRPr="003B73F8" w:rsidRDefault="00CC4C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090582" w14:textId="77777777" w:rsidR="00CC4CEC" w:rsidRPr="003B73F8" w:rsidRDefault="00046E58">
      <w:pPr>
        <w:ind w:left="147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B73F8">
        <w:rPr>
          <w:rFonts w:asciiTheme="minorHAnsi" w:hAnsiTheme="minorHAnsi" w:cstheme="minorHAnsi"/>
          <w:sz w:val="22"/>
          <w:szCs w:val="22"/>
        </w:rPr>
        <w:t>olunt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 xml:space="preserve">ry                    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2000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6"/>
          <w:w w:val="111"/>
          <w:sz w:val="22"/>
          <w:szCs w:val="22"/>
        </w:rPr>
        <w:t>p</w:t>
      </w:r>
      <w:r w:rsidRPr="003B73F8">
        <w:rPr>
          <w:rFonts w:asciiTheme="minorHAnsi" w:hAnsiTheme="minorHAnsi" w:cstheme="minorHAnsi"/>
          <w:w w:val="116"/>
          <w:sz w:val="22"/>
          <w:szCs w:val="22"/>
        </w:rPr>
        <w:t>resent</w:t>
      </w:r>
    </w:p>
    <w:p w14:paraId="1A253FC5" w14:textId="77777777" w:rsidR="00CC4CEC" w:rsidRPr="003B73F8" w:rsidRDefault="00046E58">
      <w:pPr>
        <w:spacing w:before="9"/>
        <w:ind w:left="2019" w:right="102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3"/>
          <w:sz w:val="22"/>
          <w:szCs w:val="22"/>
        </w:rPr>
        <w:t>FTP</w:t>
      </w:r>
      <w:r w:rsidRPr="003B73F8">
        <w:rPr>
          <w:rFonts w:asciiTheme="minorHAnsi" w:hAnsiTheme="minorHAnsi" w:cstheme="minorHAnsi"/>
          <w:spacing w:val="34"/>
          <w:w w:val="1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3"/>
          <w:sz w:val="22"/>
          <w:szCs w:val="22"/>
        </w:rPr>
        <w:t>System</w:t>
      </w:r>
      <w:r w:rsidRPr="003B73F8">
        <w:rPr>
          <w:rFonts w:asciiTheme="minorHAnsi" w:hAnsiTheme="minorHAnsi" w:cstheme="minorHAnsi"/>
          <w:spacing w:val="11"/>
          <w:w w:val="1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3"/>
          <w:sz w:val="22"/>
          <w:szCs w:val="22"/>
        </w:rPr>
        <w:t>Administrat</w:t>
      </w:r>
      <w:r w:rsidRPr="003B73F8">
        <w:rPr>
          <w:rFonts w:asciiTheme="minorHAnsi" w:hAnsiTheme="minorHAnsi" w:cstheme="minorHAnsi"/>
          <w:spacing w:val="-6"/>
          <w:w w:val="113"/>
          <w:sz w:val="22"/>
          <w:szCs w:val="22"/>
        </w:rPr>
        <w:t>o</w:t>
      </w:r>
      <w:r w:rsidRPr="003B73F8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3B73F8">
        <w:rPr>
          <w:rFonts w:asciiTheme="minorHAnsi" w:hAnsiTheme="minorHAnsi" w:cstheme="minorHAnsi"/>
          <w:w w:val="113"/>
          <w:sz w:val="22"/>
          <w:szCs w:val="22"/>
        </w:rPr>
        <w:t xml:space="preserve">                                                                                    </w:t>
      </w:r>
      <w:r w:rsidRPr="003B73F8">
        <w:rPr>
          <w:rFonts w:asciiTheme="minorHAnsi" w:hAnsiTheme="minorHAnsi" w:cstheme="minorHAnsi"/>
          <w:spacing w:val="21"/>
          <w:w w:val="1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Universi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Oslo I’m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mem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>er  of</w:t>
      </w:r>
      <w:r w:rsidRPr="003B73F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the 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sysadmin</w:t>
      </w:r>
      <w:r w:rsidRPr="003B73F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team </w:t>
      </w:r>
      <w:r w:rsidRPr="003B73F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res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onsible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1"/>
          <w:sz w:val="22"/>
          <w:szCs w:val="22"/>
        </w:rPr>
        <w:t>main</w:t>
      </w:r>
      <w:r w:rsidRPr="003B73F8">
        <w:rPr>
          <w:rFonts w:asciiTheme="minorHAnsi" w:hAnsiTheme="minorHAnsi" w:cstheme="minorHAnsi"/>
          <w:w w:val="129"/>
          <w:sz w:val="22"/>
          <w:szCs w:val="22"/>
        </w:rPr>
        <w:t>t</w:t>
      </w:r>
      <w:r w:rsidRPr="003B73F8">
        <w:rPr>
          <w:rFonts w:asciiTheme="minorHAnsi" w:hAnsiTheme="minorHAnsi" w:cstheme="minorHAnsi"/>
          <w:w w:val="107"/>
          <w:sz w:val="22"/>
          <w:szCs w:val="22"/>
        </w:rPr>
        <w:t>a</w:t>
      </w:r>
      <w:r w:rsidRPr="003B73F8">
        <w:rPr>
          <w:rFonts w:asciiTheme="minorHAnsi" w:hAnsiTheme="minorHAnsi" w:cstheme="minorHAnsi"/>
          <w:w w:val="97"/>
          <w:sz w:val="22"/>
          <w:szCs w:val="22"/>
        </w:rPr>
        <w:t>ining</w:t>
      </w:r>
      <w:r w:rsidRPr="003B73F8">
        <w:rPr>
          <w:rFonts w:asciiTheme="minorHAnsi" w:hAnsiTheme="minorHAnsi" w:cstheme="minorHAnsi"/>
          <w:spacing w:val="45"/>
          <w:w w:val="9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wa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 xml:space="preserve">rgest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public</w:t>
      </w:r>
      <w:r w:rsidRPr="003B73F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ftp 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server</w:t>
      </w:r>
      <w:r w:rsidRPr="003B73F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hyperlink r:id="rId14">
        <w:r w:rsidRPr="003B73F8">
          <w:rPr>
            <w:rFonts w:asciiTheme="minorHAnsi" w:eastAsia="Courier New" w:hAnsiTheme="minorHAnsi" w:cstheme="minorHAnsi"/>
            <w:sz w:val="22"/>
            <w:szCs w:val="22"/>
          </w:rPr>
          <w:t>ftp.</w:t>
        </w:r>
      </w:hyperlink>
      <w:hyperlink r:id="rId15">
        <w:r w:rsidRPr="003B73F8">
          <w:rPr>
            <w:rFonts w:asciiTheme="minorHAnsi" w:eastAsia="Courier New" w:hAnsiTheme="minorHAnsi" w:cstheme="minorHAnsi"/>
            <w:sz w:val="22"/>
            <w:szCs w:val="22"/>
          </w:rPr>
          <w:t xml:space="preserve"> uninett.no</w:t>
        </w:r>
        <w:r w:rsidRPr="003B73F8">
          <w:rPr>
            <w:rFonts w:asciiTheme="minorHAnsi" w:hAnsiTheme="minorHAnsi" w:cstheme="minorHAnsi"/>
            <w:w w:val="179"/>
            <w:sz w:val="22"/>
            <w:szCs w:val="22"/>
          </w:rPr>
          <w:t>/</w:t>
        </w:r>
      </w:hyperlink>
      <w:hyperlink r:id="rId16">
        <w:r w:rsidRPr="003B73F8">
          <w:rPr>
            <w:rFonts w:asciiTheme="minorHAnsi" w:eastAsia="Courier New" w:hAnsiTheme="minorHAnsi" w:cstheme="minorHAnsi"/>
            <w:w w:val="87"/>
            <w:sz w:val="22"/>
            <w:szCs w:val="22"/>
          </w:rPr>
          <w:t>ftp.uio.no</w:t>
        </w:r>
        <w:r w:rsidRPr="003B73F8">
          <w:rPr>
            <w:rFonts w:asciiTheme="minorHAnsi" w:hAnsiTheme="minorHAnsi" w:cstheme="minorHAnsi"/>
            <w:w w:val="110"/>
            <w:sz w:val="22"/>
            <w:szCs w:val="22"/>
          </w:rPr>
          <w:t>.</w:t>
        </w:r>
      </w:hyperlink>
    </w:p>
    <w:p w14:paraId="220C1F7E" w14:textId="77777777" w:rsidR="00CC4CEC" w:rsidRPr="003B73F8" w:rsidRDefault="00CC4CEC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620DDB8" w14:textId="77777777" w:rsidR="00CC4CEC" w:rsidRPr="003B73F8" w:rsidRDefault="00046E58">
      <w:pPr>
        <w:ind w:left="2019" w:right="654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7"/>
          <w:sz w:val="22"/>
          <w:szCs w:val="22"/>
        </w:rPr>
        <w:t>June</w:t>
      </w:r>
      <w:r w:rsidRPr="003B73F8">
        <w:rPr>
          <w:rFonts w:asciiTheme="minorHAnsi" w:hAnsiTheme="minorHAnsi" w:cstheme="minorHAnsi"/>
          <w:spacing w:val="14"/>
          <w:w w:val="1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2003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>August</w:t>
      </w:r>
      <w:r w:rsidRPr="003B73F8">
        <w:rPr>
          <w:rFonts w:asciiTheme="minorHAnsi" w:hAnsiTheme="minorHAnsi" w:cstheme="minorHAnsi"/>
          <w:spacing w:val="24"/>
          <w:w w:val="1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0"/>
          <w:sz w:val="22"/>
          <w:szCs w:val="22"/>
        </w:rPr>
        <w:t>2004</w:t>
      </w:r>
    </w:p>
    <w:p w14:paraId="75E6B77A" w14:textId="77777777" w:rsidR="00CC4CEC" w:rsidRPr="003B73F8" w:rsidRDefault="00046E58">
      <w:pPr>
        <w:spacing w:before="9" w:line="249" w:lineRule="auto"/>
        <w:ind w:left="2019" w:right="10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1"/>
          <w:sz w:val="22"/>
          <w:szCs w:val="22"/>
        </w:rPr>
        <w:t>Auth</w:t>
      </w:r>
      <w:r w:rsidRPr="003B73F8">
        <w:rPr>
          <w:rFonts w:asciiTheme="minorHAnsi" w:hAnsiTheme="minorHAnsi" w:cstheme="minorHAnsi"/>
          <w:spacing w:val="-7"/>
          <w:w w:val="111"/>
          <w:sz w:val="22"/>
          <w:szCs w:val="22"/>
        </w:rPr>
        <w:t>o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r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 xml:space="preserve">                                                                                                     </w:t>
      </w:r>
      <w:r w:rsidRPr="003B73F8">
        <w:rPr>
          <w:rFonts w:asciiTheme="minorHAnsi" w:hAnsiTheme="minorHAnsi" w:cstheme="minorHAnsi"/>
          <w:spacing w:val="36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Linux</w:t>
      </w:r>
      <w:r w:rsidRPr="003B73F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D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 xml:space="preserve">cumentation </w:t>
      </w:r>
      <w:r w:rsidRPr="003B73F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5"/>
          <w:sz w:val="22"/>
          <w:szCs w:val="22"/>
        </w:rPr>
        <w:t xml:space="preserve">Project </w:t>
      </w:r>
      <w:r w:rsidRPr="003B73F8">
        <w:rPr>
          <w:rFonts w:asciiTheme="minorHAnsi" w:hAnsiTheme="minorHAnsi" w:cstheme="minorHAnsi"/>
          <w:sz w:val="22"/>
          <w:szCs w:val="22"/>
        </w:rPr>
        <w:t>As</w:t>
      </w:r>
      <w:r w:rsidRPr="003B73F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rt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94"/>
          <w:sz w:val="22"/>
          <w:szCs w:val="22"/>
        </w:rPr>
        <w:t>Linux</w:t>
      </w:r>
      <w:r w:rsidRPr="003B73F8">
        <w:rPr>
          <w:rFonts w:asciiTheme="minorHAnsi" w:hAnsiTheme="minorHAnsi" w:cstheme="minorHAnsi"/>
          <w:spacing w:val="9"/>
          <w:w w:val="9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D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cumentation</w:t>
      </w:r>
      <w:r w:rsidRPr="003B73F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Project,</w:t>
      </w:r>
      <w:r w:rsidRPr="003B73F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15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wrote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maintained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hyperlink r:id="rId17">
        <w:r w:rsidRPr="003B73F8">
          <w:rPr>
            <w:rFonts w:asciiTheme="minorHAnsi" w:hAnsiTheme="minorHAnsi" w:cstheme="minorHAnsi"/>
            <w:sz w:val="22"/>
            <w:szCs w:val="22"/>
          </w:rPr>
          <w:t>Mobile</w:t>
        </w:r>
        <w:r w:rsidRPr="003B73F8">
          <w:rPr>
            <w:rFonts w:asciiTheme="minorHAnsi" w:hAnsiTheme="minorHAnsi" w:cstheme="minorHAnsi"/>
            <w:spacing w:val="-11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IPv6</w:t>
        </w:r>
        <w:r w:rsidRPr="003B73F8">
          <w:rPr>
            <w:rFonts w:asciiTheme="minorHAnsi" w:hAnsiTheme="minorHAnsi" w:cstheme="minorHAnsi"/>
            <w:spacing w:val="-2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H</w:t>
        </w:r>
        <w:r w:rsidRPr="003B73F8">
          <w:rPr>
            <w:rFonts w:asciiTheme="minorHAnsi" w:hAnsiTheme="minorHAnsi" w:cstheme="minorHAnsi"/>
            <w:spacing w:val="-5"/>
            <w:sz w:val="22"/>
            <w:szCs w:val="22"/>
          </w:rPr>
          <w:t>O</w:t>
        </w:r>
        <w:r w:rsidRPr="003B73F8">
          <w:rPr>
            <w:rFonts w:asciiTheme="minorHAnsi" w:hAnsiTheme="minorHAnsi" w:cstheme="minorHAnsi"/>
            <w:sz w:val="22"/>
            <w:szCs w:val="22"/>
          </w:rPr>
          <w:t>WTO</w:t>
        </w:r>
        <w:r w:rsidRPr="003B73F8">
          <w:rPr>
            <w:rFonts w:asciiTheme="minorHAnsi" w:hAnsiTheme="minorHAnsi" w:cstheme="minorHAnsi"/>
            <w:sz w:val="22"/>
            <w:szCs w:val="22"/>
          </w:rPr>
          <w:t>,</w:t>
        </w:r>
      </w:hyperlink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hyperlink r:id="rId18">
        <w:r w:rsidRPr="003B73F8">
          <w:rPr>
            <w:rFonts w:asciiTheme="minorHAnsi" w:hAnsiTheme="minorHAnsi" w:cstheme="minorHAnsi"/>
            <w:w w:val="101"/>
            <w:sz w:val="22"/>
            <w:szCs w:val="22"/>
          </w:rPr>
          <w:t xml:space="preserve">Optimized </w:t>
        </w:r>
      </w:hyperlink>
      <w:hyperlink r:id="rId19">
        <w:r w:rsidRPr="003B73F8">
          <w:rPr>
            <w:rFonts w:asciiTheme="minorHAnsi" w:hAnsiTheme="minorHAnsi" w:cstheme="minorHAnsi"/>
            <w:sz w:val="22"/>
            <w:szCs w:val="22"/>
          </w:rPr>
          <w:t>Link</w:t>
        </w:r>
        <w:r w:rsidRPr="003B73F8">
          <w:rPr>
            <w:rFonts w:asciiTheme="minorHAnsi" w:hAnsiTheme="minorHAnsi" w:cstheme="minorHAnsi"/>
            <w:spacing w:val="-15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State</w:t>
        </w:r>
        <w:r w:rsidRPr="003B73F8">
          <w:rPr>
            <w:rFonts w:asciiTheme="minorHAnsi" w:hAnsiTheme="minorHAnsi" w:cstheme="minorHAnsi"/>
            <w:spacing w:val="44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Routing</w:t>
        </w:r>
        <w:r w:rsidRPr="003B73F8">
          <w:rPr>
            <w:rFonts w:asciiTheme="minorHAnsi" w:hAnsiTheme="minorHAnsi" w:cstheme="minorHAnsi"/>
            <w:spacing w:val="14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Prot</w:t>
        </w:r>
        <w:r w:rsidRPr="003B73F8">
          <w:rPr>
            <w:rFonts w:asciiTheme="minorHAnsi" w:hAnsiTheme="minorHAnsi" w:cstheme="minorHAnsi"/>
            <w:spacing w:val="6"/>
            <w:sz w:val="22"/>
            <w:szCs w:val="22"/>
          </w:rPr>
          <w:t>o</w:t>
        </w:r>
        <w:r w:rsidRPr="003B73F8">
          <w:rPr>
            <w:rFonts w:asciiTheme="minorHAnsi" w:hAnsiTheme="minorHAnsi" w:cstheme="minorHAnsi"/>
            <w:sz w:val="22"/>
            <w:szCs w:val="22"/>
          </w:rPr>
          <w:t>col</w:t>
        </w:r>
        <w:r w:rsidRPr="003B73F8">
          <w:rPr>
            <w:rFonts w:asciiTheme="minorHAnsi" w:hAnsiTheme="minorHAnsi" w:cstheme="minorHAnsi"/>
            <w:spacing w:val="29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(OLSR)</w:t>
        </w:r>
        <w:r w:rsidRPr="003B73F8">
          <w:rPr>
            <w:rFonts w:asciiTheme="minorHAnsi" w:hAnsiTheme="minorHAnsi" w:cstheme="minorHAnsi"/>
            <w:spacing w:val="8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IPv6 H</w:t>
        </w:r>
        <w:r w:rsidRPr="003B73F8">
          <w:rPr>
            <w:rFonts w:asciiTheme="minorHAnsi" w:hAnsiTheme="minorHAnsi" w:cstheme="minorHAnsi"/>
            <w:spacing w:val="-5"/>
            <w:sz w:val="22"/>
            <w:szCs w:val="22"/>
          </w:rPr>
          <w:t>O</w:t>
        </w:r>
        <w:r w:rsidRPr="003B73F8">
          <w:rPr>
            <w:rFonts w:asciiTheme="minorHAnsi" w:hAnsiTheme="minorHAnsi" w:cstheme="minorHAnsi"/>
            <w:sz w:val="22"/>
            <w:szCs w:val="22"/>
          </w:rPr>
          <w:t>WTO</w:t>
        </w:r>
        <w:r w:rsidRPr="003B73F8">
          <w:rPr>
            <w:rFonts w:asciiTheme="minorHAnsi" w:hAnsiTheme="minorHAnsi" w:cstheme="minorHAnsi"/>
            <w:spacing w:val="19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and</w:t>
        </w:r>
      </w:hyperlink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hyperlink r:id="rId20">
        <w:r w:rsidRPr="003B73F8">
          <w:rPr>
            <w:rFonts w:asciiTheme="minorHAnsi" w:hAnsiTheme="minorHAnsi" w:cstheme="minorHAnsi"/>
            <w:sz w:val="22"/>
            <w:szCs w:val="22"/>
          </w:rPr>
          <w:t>802.1X</w:t>
        </w:r>
        <w:r w:rsidRPr="003B73F8">
          <w:rPr>
            <w:rFonts w:asciiTheme="minorHAnsi" w:hAnsiTheme="minorHAnsi" w:cstheme="minorHAnsi"/>
            <w:spacing w:val="-4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pacing w:val="-5"/>
            <w:sz w:val="22"/>
            <w:szCs w:val="22"/>
          </w:rPr>
          <w:t>P</w:t>
        </w:r>
        <w:r w:rsidRPr="003B73F8">
          <w:rPr>
            <w:rFonts w:asciiTheme="minorHAnsi" w:hAnsiTheme="minorHAnsi" w:cstheme="minorHAnsi"/>
            <w:spacing w:val="-6"/>
            <w:sz w:val="22"/>
            <w:szCs w:val="22"/>
          </w:rPr>
          <w:t>o</w:t>
        </w:r>
        <w:r w:rsidRPr="003B73F8">
          <w:rPr>
            <w:rFonts w:asciiTheme="minorHAnsi" w:hAnsiTheme="minorHAnsi" w:cstheme="minorHAnsi"/>
            <w:sz w:val="22"/>
            <w:szCs w:val="22"/>
          </w:rPr>
          <w:t>rt-Based</w:t>
        </w:r>
        <w:r w:rsidRPr="003B73F8">
          <w:rPr>
            <w:rFonts w:asciiTheme="minorHAnsi" w:hAnsiTheme="minorHAnsi" w:cstheme="minorHAnsi"/>
            <w:spacing w:val="43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Authentication</w:t>
        </w:r>
        <w:r w:rsidRPr="003B73F8">
          <w:rPr>
            <w:rFonts w:asciiTheme="minorHAnsi" w:hAnsiTheme="minorHAnsi" w:cstheme="minorHAnsi"/>
            <w:spacing w:val="45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w w:val="99"/>
            <w:sz w:val="22"/>
            <w:szCs w:val="22"/>
          </w:rPr>
          <w:t>H</w:t>
        </w:r>
        <w:r w:rsidRPr="003B73F8">
          <w:rPr>
            <w:rFonts w:asciiTheme="minorHAnsi" w:hAnsiTheme="minorHAnsi" w:cstheme="minorHAnsi"/>
            <w:spacing w:val="-5"/>
            <w:w w:val="99"/>
            <w:sz w:val="22"/>
            <w:szCs w:val="22"/>
          </w:rPr>
          <w:t>O</w:t>
        </w:r>
        <w:r w:rsidRPr="003B73F8">
          <w:rPr>
            <w:rFonts w:asciiTheme="minorHAnsi" w:hAnsiTheme="minorHAnsi" w:cstheme="minorHAnsi"/>
            <w:w w:val="104"/>
            <w:sz w:val="22"/>
            <w:szCs w:val="22"/>
          </w:rPr>
          <w:t>WT</w:t>
        </w:r>
        <w:r w:rsidRPr="003B73F8">
          <w:rPr>
            <w:rFonts w:asciiTheme="minorHAnsi" w:hAnsiTheme="minorHAnsi" w:cstheme="minorHAnsi"/>
            <w:w w:val="101"/>
            <w:sz w:val="22"/>
            <w:szCs w:val="22"/>
          </w:rPr>
          <w:t>O</w:t>
        </w:r>
        <w:r w:rsidRPr="003B73F8">
          <w:rPr>
            <w:rFonts w:asciiTheme="minorHAnsi" w:hAnsiTheme="minorHAnsi" w:cstheme="minorHAnsi"/>
            <w:w w:val="110"/>
            <w:sz w:val="22"/>
            <w:szCs w:val="22"/>
          </w:rPr>
          <w:t>.</w:t>
        </w:r>
      </w:hyperlink>
    </w:p>
    <w:p w14:paraId="2F19C925" w14:textId="77777777" w:rsidR="00CC4CEC" w:rsidRPr="003B73F8" w:rsidRDefault="00CC4CE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0B4653CE" w14:textId="77777777" w:rsidR="00CC4CEC" w:rsidRPr="003B73F8" w:rsidRDefault="00046E58">
      <w:pPr>
        <w:ind w:left="2019" w:right="6586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ril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2002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2"/>
          <w:sz w:val="22"/>
          <w:szCs w:val="22"/>
        </w:rPr>
        <w:t>Janu</w:t>
      </w:r>
      <w:r w:rsidRPr="003B73F8">
        <w:rPr>
          <w:rFonts w:asciiTheme="minorHAnsi" w:hAnsiTheme="minorHAnsi" w:cstheme="minorHAnsi"/>
          <w:spacing w:val="-7"/>
          <w:w w:val="112"/>
          <w:sz w:val="22"/>
          <w:szCs w:val="22"/>
        </w:rPr>
        <w:t>a</w:t>
      </w:r>
      <w:r w:rsidRPr="003B73F8">
        <w:rPr>
          <w:rFonts w:asciiTheme="minorHAnsi" w:hAnsiTheme="minorHAnsi" w:cstheme="minorHAnsi"/>
          <w:w w:val="112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42"/>
          <w:w w:val="1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2"/>
          <w:sz w:val="22"/>
          <w:szCs w:val="22"/>
        </w:rPr>
        <w:t>2003</w:t>
      </w:r>
    </w:p>
    <w:p w14:paraId="2409C4A1" w14:textId="77777777" w:rsidR="00CC4CEC" w:rsidRPr="003B73F8" w:rsidRDefault="00046E58">
      <w:pPr>
        <w:spacing w:before="9" w:line="249" w:lineRule="auto"/>
        <w:ind w:left="2019" w:right="10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Bo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 xml:space="preserve">rd 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Mem</w:t>
      </w:r>
      <w:r w:rsidRPr="003B73F8">
        <w:rPr>
          <w:rFonts w:asciiTheme="minorHAnsi" w:hAnsiTheme="minorHAnsi" w:cstheme="minorHAnsi"/>
          <w:spacing w:val="8"/>
          <w:w w:val="111"/>
          <w:sz w:val="22"/>
          <w:szCs w:val="22"/>
        </w:rPr>
        <w:t>b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 xml:space="preserve">er                                                                                    </w:t>
      </w:r>
      <w:r w:rsidRPr="003B73F8">
        <w:rPr>
          <w:rFonts w:asciiTheme="minorHAnsi" w:hAnsiTheme="minorHAnsi" w:cstheme="minorHAnsi"/>
          <w:spacing w:val="51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Oslo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Linux</w:t>
      </w:r>
      <w:r w:rsidRPr="003B73F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User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Group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(OLUG)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B73F8">
        <w:rPr>
          <w:rFonts w:asciiTheme="minorHAnsi" w:hAnsiTheme="minorHAnsi" w:cstheme="minorHAnsi"/>
          <w:sz w:val="22"/>
          <w:szCs w:val="22"/>
        </w:rPr>
        <w:t>ounding</w:t>
      </w:r>
      <w:r w:rsidRPr="003B73F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mem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>er,</w:t>
      </w:r>
      <w:r w:rsidRPr="003B73F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>o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rd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mem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>er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OLUG.</w:t>
      </w:r>
    </w:p>
    <w:p w14:paraId="25C91035" w14:textId="77777777" w:rsidR="00CC4CEC" w:rsidRPr="003B73F8" w:rsidRDefault="00CC4CE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2D7F922E" w14:textId="77777777" w:rsidR="00CC4CEC" w:rsidRPr="003B73F8" w:rsidRDefault="00046E58">
      <w:pPr>
        <w:ind w:left="2019" w:right="7764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 xml:space="preserve">1998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>2004</w:t>
      </w:r>
    </w:p>
    <w:p w14:paraId="1217A8C9" w14:textId="77777777" w:rsidR="00CC4CEC" w:rsidRPr="003B73F8" w:rsidRDefault="00046E58">
      <w:pPr>
        <w:spacing w:before="9" w:line="249" w:lineRule="auto"/>
        <w:ind w:left="2019" w:right="10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2"/>
          <w:sz w:val="22"/>
          <w:szCs w:val="22"/>
        </w:rPr>
        <w:t>Student</w:t>
      </w:r>
      <w:r w:rsidRPr="003B73F8">
        <w:rPr>
          <w:rFonts w:asciiTheme="minorHAnsi" w:hAnsiTheme="minorHAnsi" w:cstheme="minorHAnsi"/>
          <w:spacing w:val="48"/>
          <w:w w:val="1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2"/>
          <w:sz w:val="22"/>
          <w:szCs w:val="22"/>
        </w:rPr>
        <w:t>Activities</w:t>
      </w:r>
      <w:r w:rsidRPr="003B73F8">
        <w:rPr>
          <w:rFonts w:asciiTheme="minorHAnsi" w:hAnsiTheme="minorHAnsi" w:cstheme="minorHAnsi"/>
          <w:w w:val="112"/>
          <w:sz w:val="22"/>
          <w:szCs w:val="22"/>
        </w:rPr>
        <w:t xml:space="preserve">                                                                                                   </w:t>
      </w:r>
      <w:r w:rsidRPr="003B73F8">
        <w:rPr>
          <w:rFonts w:asciiTheme="minorHAnsi" w:hAnsiTheme="minorHAnsi" w:cstheme="minorHAnsi"/>
          <w:spacing w:val="39"/>
          <w:w w:val="1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Universi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Oslo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18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as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involved</w:t>
      </w:r>
      <w:r w:rsidRPr="003B73F8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v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rious</w:t>
      </w:r>
      <w:r w:rsidRPr="003B73F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student</w:t>
      </w:r>
      <w:r w:rsidRPr="003B73F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activities/s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 xml:space="preserve">cieties 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on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all levels</w:t>
      </w:r>
      <w:r w:rsidRPr="003B73F8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my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higher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education. 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Both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rofessional and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cial.</w:t>
      </w:r>
    </w:p>
    <w:p w14:paraId="30B2D1BB" w14:textId="77777777" w:rsidR="00CC4CEC" w:rsidRPr="003B73F8" w:rsidRDefault="00CC4CE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  <w:sectPr w:rsidR="00CC4CEC" w:rsidRPr="003B73F8">
          <w:pgSz w:w="11920" w:h="16840"/>
          <w:pgMar w:top="780" w:right="540" w:bottom="280" w:left="420" w:header="0" w:footer="203" w:gutter="0"/>
          <w:cols w:space="720"/>
        </w:sectPr>
      </w:pPr>
    </w:p>
    <w:p w14:paraId="5724BAF0" w14:textId="77777777" w:rsidR="00CC4CEC" w:rsidRPr="003B73F8" w:rsidRDefault="00046E58">
      <w:pPr>
        <w:spacing w:before="24"/>
        <w:ind w:left="147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30"/>
          <w:sz w:val="22"/>
          <w:szCs w:val="22"/>
        </w:rPr>
        <w:t>Te</w:t>
      </w:r>
      <w:r w:rsidRPr="003B73F8">
        <w:rPr>
          <w:rFonts w:asciiTheme="minorHAnsi" w:hAnsiTheme="minorHAnsi" w:cstheme="minorHAnsi"/>
          <w:spacing w:val="-4"/>
          <w:w w:val="130"/>
          <w:sz w:val="22"/>
          <w:szCs w:val="22"/>
        </w:rPr>
        <w:t>a</w:t>
      </w:r>
      <w:r w:rsidRPr="003B73F8">
        <w:rPr>
          <w:rFonts w:asciiTheme="minorHAnsi" w:hAnsiTheme="minorHAnsi" w:cstheme="minorHAnsi"/>
          <w:w w:val="123"/>
          <w:sz w:val="22"/>
          <w:szCs w:val="22"/>
        </w:rPr>
        <w:t>ching</w:t>
      </w:r>
    </w:p>
    <w:p w14:paraId="37247862" w14:textId="77777777" w:rsidR="00CC4CEC" w:rsidRPr="003B73F8" w:rsidRDefault="00046E58">
      <w:pPr>
        <w:spacing w:before="9"/>
        <w:ind w:left="147" w:right="-50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26"/>
          <w:sz w:val="22"/>
          <w:szCs w:val="22"/>
        </w:rPr>
        <w:t>Experience</w:t>
      </w:r>
    </w:p>
    <w:p w14:paraId="0D2B105C" w14:textId="77777777" w:rsidR="00CC4CEC" w:rsidRPr="003B73F8" w:rsidRDefault="00046E58">
      <w:pPr>
        <w:spacing w:before="24"/>
        <w:ind w:right="7957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br w:type="column"/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ril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>2014</w:t>
      </w:r>
    </w:p>
    <w:p w14:paraId="481F5B35" w14:textId="77777777" w:rsidR="00CC4CEC" w:rsidRPr="003B73F8" w:rsidRDefault="00046E58">
      <w:pPr>
        <w:spacing w:before="9" w:line="249" w:lineRule="auto"/>
        <w:ind w:right="10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 xml:space="preserve">Guest 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Lecturer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 xml:space="preserve">                                                                                                          </w:t>
      </w:r>
      <w:r w:rsidRPr="003B73F8">
        <w:rPr>
          <w:rFonts w:asciiTheme="minorHAnsi" w:hAnsiTheme="minorHAnsi" w:cstheme="minorHAnsi"/>
          <w:spacing w:val="12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Universi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Oslo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17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gave</w:t>
      </w:r>
      <w:r w:rsidRPr="003B73F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guest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lecture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at</w:t>
      </w:r>
      <w:r w:rsidRPr="003B73F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master</w:t>
      </w:r>
      <w:r w:rsidRPr="003B73F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course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“INF5050 –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Prot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cols</w:t>
      </w:r>
      <w:r w:rsidRPr="003B73F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routing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internet”  on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2"/>
          <w:sz w:val="22"/>
          <w:szCs w:val="22"/>
        </w:rPr>
        <w:t xml:space="preserve">topic </w:t>
      </w:r>
      <w:hyperlink r:id="rId21">
        <w:r w:rsidRPr="003B73F8">
          <w:rPr>
            <w:rFonts w:asciiTheme="minorHAnsi" w:hAnsiTheme="minorHAnsi" w:cstheme="minorHAnsi"/>
            <w:spacing w:val="-5"/>
            <w:sz w:val="22"/>
            <w:szCs w:val="22"/>
          </w:rPr>
          <w:t>V</w:t>
        </w:r>
        <w:r w:rsidRPr="003B73F8">
          <w:rPr>
            <w:rFonts w:asciiTheme="minorHAnsi" w:hAnsiTheme="minorHAnsi" w:cstheme="minorHAnsi"/>
            <w:sz w:val="22"/>
            <w:szCs w:val="22"/>
          </w:rPr>
          <w:t>oIP</w:t>
        </w:r>
        <w:r w:rsidRPr="003B73F8">
          <w:rPr>
            <w:rFonts w:asciiTheme="minorHAnsi" w:hAnsiTheme="minorHAnsi" w:cstheme="minorHAnsi"/>
            <w:spacing w:val="7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using</w:t>
        </w:r>
        <w:r w:rsidRPr="003B73F8">
          <w:rPr>
            <w:rFonts w:asciiTheme="minorHAnsi" w:hAnsiTheme="minorHAnsi" w:cstheme="minorHAnsi"/>
            <w:spacing w:val="13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w w:val="101"/>
            <w:sz w:val="22"/>
            <w:szCs w:val="22"/>
          </w:rPr>
          <w:t>SIP</w:t>
        </w:r>
        <w:r w:rsidRPr="003B73F8">
          <w:rPr>
            <w:rFonts w:asciiTheme="minorHAnsi" w:hAnsiTheme="minorHAnsi" w:cstheme="minorHAnsi"/>
            <w:w w:val="110"/>
            <w:sz w:val="22"/>
            <w:szCs w:val="22"/>
          </w:rPr>
          <w:t>.</w:t>
        </w:r>
      </w:hyperlink>
    </w:p>
    <w:p w14:paraId="75FAEC86" w14:textId="77777777" w:rsidR="00CC4CEC" w:rsidRPr="003B73F8" w:rsidRDefault="00CC4CEC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3650BC94" w14:textId="77777777" w:rsidR="00CC4CEC" w:rsidRPr="003B73F8" w:rsidRDefault="00046E58">
      <w:pPr>
        <w:ind w:right="7764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 xml:space="preserve">2007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>2011</w:t>
      </w:r>
    </w:p>
    <w:p w14:paraId="525F42D2" w14:textId="77777777" w:rsidR="00CC4CEC" w:rsidRPr="003B73F8" w:rsidRDefault="00046E58">
      <w:pPr>
        <w:spacing w:before="9"/>
        <w:ind w:right="10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 xml:space="preserve">Course 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3"/>
          <w:sz w:val="22"/>
          <w:szCs w:val="22"/>
        </w:rPr>
        <w:t>Instruct</w:t>
      </w:r>
      <w:r w:rsidRPr="003B73F8">
        <w:rPr>
          <w:rFonts w:asciiTheme="minorHAnsi" w:hAnsiTheme="minorHAnsi" w:cstheme="minorHAnsi"/>
          <w:spacing w:val="-7"/>
          <w:w w:val="113"/>
          <w:sz w:val="22"/>
          <w:szCs w:val="22"/>
        </w:rPr>
        <w:t>o</w:t>
      </w:r>
      <w:r w:rsidRPr="003B73F8">
        <w:rPr>
          <w:rFonts w:asciiTheme="minorHAnsi" w:hAnsiTheme="minorHAnsi" w:cstheme="minorHAnsi"/>
          <w:w w:val="113"/>
          <w:sz w:val="22"/>
          <w:szCs w:val="22"/>
        </w:rPr>
        <w:t>r</w:t>
      </w:r>
      <w:r w:rsidRPr="003B73F8">
        <w:rPr>
          <w:rFonts w:asciiTheme="minorHAnsi" w:hAnsiTheme="minorHAnsi" w:cstheme="minorHAnsi"/>
          <w:w w:val="113"/>
          <w:sz w:val="22"/>
          <w:szCs w:val="22"/>
        </w:rPr>
        <w:t xml:space="preserve">                                                                                                                     </w:t>
      </w:r>
      <w:r w:rsidRPr="003B73F8">
        <w:rPr>
          <w:rFonts w:asciiTheme="minorHAnsi" w:hAnsiTheme="minorHAnsi" w:cstheme="minorHAnsi"/>
          <w:spacing w:val="26"/>
          <w:w w:val="1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Lin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</w:t>
      </w:r>
    </w:p>
    <w:p w14:paraId="2B934FF3" w14:textId="77777777" w:rsidR="00CC4CEC" w:rsidRPr="003B73F8" w:rsidRDefault="00046E58">
      <w:pPr>
        <w:spacing w:before="9"/>
        <w:ind w:right="2063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26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created</w:t>
      </w:r>
      <w:r w:rsidRPr="003B73F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teached</w:t>
      </w:r>
      <w:r w:rsidRPr="003B73F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numerous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courses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during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my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B73F8">
        <w:rPr>
          <w:rFonts w:asciiTheme="minorHAnsi" w:hAnsiTheme="minorHAnsi" w:cstheme="minorHAnsi"/>
          <w:sz w:val="22"/>
          <w:szCs w:val="22"/>
        </w:rPr>
        <w:t>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rs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Lin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ro/Redpill</w:t>
      </w:r>
      <w:r w:rsidRPr="003B73F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Lin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ro.</w:t>
      </w:r>
    </w:p>
    <w:p w14:paraId="4D6EF910" w14:textId="77777777" w:rsidR="00CC4CEC" w:rsidRPr="003B73F8" w:rsidRDefault="00CC4CEC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3555C835" w14:textId="77777777" w:rsidR="00CC4CEC" w:rsidRPr="003B73F8" w:rsidRDefault="00046E58">
      <w:pPr>
        <w:ind w:right="6738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12"/>
          <w:sz w:val="22"/>
          <w:szCs w:val="22"/>
        </w:rPr>
        <w:t>Autumn</w:t>
      </w:r>
      <w:r w:rsidRPr="003B73F8">
        <w:rPr>
          <w:rFonts w:asciiTheme="minorHAnsi" w:hAnsiTheme="minorHAnsi" w:cstheme="minorHAnsi"/>
          <w:spacing w:val="17"/>
          <w:w w:val="1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2003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and 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>2004</w:t>
      </w:r>
    </w:p>
    <w:p w14:paraId="36EE7A96" w14:textId="77777777" w:rsidR="00CC4CEC" w:rsidRPr="003B73F8" w:rsidRDefault="00046E58">
      <w:pPr>
        <w:spacing w:before="9"/>
        <w:ind w:right="10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pacing w:val="-20"/>
          <w:w w:val="111"/>
          <w:sz w:val="22"/>
          <w:szCs w:val="22"/>
        </w:rPr>
        <w:t>T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eaching</w:t>
      </w:r>
      <w:r w:rsidRPr="003B73F8">
        <w:rPr>
          <w:rFonts w:asciiTheme="minorHAnsi" w:hAnsiTheme="minorHAnsi" w:cstheme="minorHAnsi"/>
          <w:spacing w:val="23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>Assistant</w:t>
      </w:r>
      <w:r w:rsidRPr="003B73F8">
        <w:rPr>
          <w:rFonts w:asciiTheme="minorHAnsi" w:hAnsiTheme="minorHAnsi" w:cstheme="minorHAnsi"/>
          <w:spacing w:val="26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and 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 xml:space="preserve">examiner                                                                             </w:t>
      </w:r>
      <w:r w:rsidRPr="003B73F8">
        <w:rPr>
          <w:rFonts w:asciiTheme="minorHAnsi" w:hAnsiTheme="minorHAnsi" w:cstheme="minorHAnsi"/>
          <w:spacing w:val="48"/>
          <w:w w:val="10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Universi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Oslo</w:t>
      </w:r>
    </w:p>
    <w:p w14:paraId="75E1A474" w14:textId="77777777" w:rsidR="00CC4CEC" w:rsidRPr="003B73F8" w:rsidRDefault="00046E58">
      <w:pPr>
        <w:spacing w:before="9"/>
        <w:ind w:right="19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13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B73F8">
        <w:rPr>
          <w:rFonts w:asciiTheme="minorHAnsi" w:hAnsiTheme="minorHAnsi" w:cstheme="minorHAnsi"/>
          <w:sz w:val="22"/>
          <w:szCs w:val="22"/>
        </w:rPr>
        <w:t>ed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as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teaching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assistant</w:t>
      </w:r>
      <w:r w:rsidRPr="003B73F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examiner</w:t>
      </w:r>
      <w:r w:rsidRPr="003B73F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at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rogramming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course</w:t>
      </w:r>
      <w:r w:rsidRPr="003B73F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Python,</w:t>
      </w:r>
      <w:r w:rsidRPr="003B73F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erl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shell</w:t>
      </w:r>
      <w:r w:rsidRPr="003B73F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1"/>
          <w:sz w:val="22"/>
          <w:szCs w:val="22"/>
        </w:rPr>
        <w:t>scripting.</w:t>
      </w:r>
    </w:p>
    <w:p w14:paraId="6C6EFFC8" w14:textId="77777777" w:rsidR="00CC4CEC" w:rsidRPr="003B73F8" w:rsidRDefault="00CC4CEC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79578F6B" w14:textId="77777777" w:rsidR="00CC4CEC" w:rsidRPr="003B73F8" w:rsidRDefault="00046E58">
      <w:pPr>
        <w:ind w:right="7809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lastRenderedPageBreak/>
        <w:t>M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 xml:space="preserve">rch </w:t>
      </w:r>
      <w:r w:rsidRPr="003B73F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9"/>
          <w:sz w:val="22"/>
          <w:szCs w:val="22"/>
        </w:rPr>
        <w:t>2003</w:t>
      </w:r>
    </w:p>
    <w:p w14:paraId="2F25EE23" w14:textId="77777777" w:rsidR="00CC4CEC" w:rsidRPr="003B73F8" w:rsidRDefault="00046E58">
      <w:pPr>
        <w:spacing w:before="9" w:line="249" w:lineRule="auto"/>
        <w:ind w:right="105"/>
        <w:jc w:val="both"/>
        <w:rPr>
          <w:rFonts w:asciiTheme="minorHAnsi" w:hAnsiTheme="minorHAnsi" w:cstheme="minorHAnsi"/>
          <w:sz w:val="22"/>
          <w:szCs w:val="22"/>
        </w:rPr>
        <w:sectPr w:rsidR="00CC4CEC" w:rsidRPr="003B73F8">
          <w:type w:val="continuous"/>
          <w:pgSz w:w="11920" w:h="16840"/>
          <w:pgMar w:top="720" w:right="540" w:bottom="280" w:left="420" w:header="720" w:footer="720" w:gutter="0"/>
          <w:cols w:num="2" w:space="720" w:equalWidth="0">
            <w:col w:w="1281" w:space="738"/>
            <w:col w:w="8941"/>
          </w:cols>
        </w:sectPr>
      </w:pPr>
      <w:r w:rsidRPr="003B73F8">
        <w:rPr>
          <w:rFonts w:asciiTheme="minorHAnsi" w:hAnsiTheme="minorHAnsi" w:cstheme="minorHAnsi"/>
          <w:sz w:val="22"/>
          <w:szCs w:val="22"/>
        </w:rPr>
        <w:t xml:space="preserve">Guest 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1"/>
          <w:sz w:val="22"/>
          <w:szCs w:val="22"/>
        </w:rPr>
        <w:t xml:space="preserve">Lecturer                                                                                                          </w:t>
      </w:r>
      <w:r w:rsidRPr="003B73F8">
        <w:rPr>
          <w:rFonts w:asciiTheme="minorHAnsi" w:hAnsiTheme="minorHAnsi" w:cstheme="minorHAnsi"/>
          <w:spacing w:val="12"/>
          <w:w w:val="1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Universi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Oslo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 xml:space="preserve">I  </w:t>
      </w:r>
      <w:r w:rsidRPr="003B73F8">
        <w:rPr>
          <w:rFonts w:asciiTheme="minorHAnsi" w:hAnsiTheme="minorHAnsi" w:cstheme="minorHAnsi"/>
          <w:sz w:val="22"/>
          <w:szCs w:val="22"/>
        </w:rPr>
        <w:t>gave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6"/>
          <w:w w:val="129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-6"/>
          <w:w w:val="94"/>
          <w:sz w:val="22"/>
          <w:szCs w:val="22"/>
        </w:rPr>
        <w:t>w</w:t>
      </w:r>
      <w:r w:rsidRPr="003B73F8">
        <w:rPr>
          <w:rFonts w:asciiTheme="minorHAnsi" w:hAnsiTheme="minorHAnsi" w:cstheme="minorHAnsi"/>
          <w:w w:val="101"/>
          <w:sz w:val="22"/>
          <w:szCs w:val="22"/>
        </w:rPr>
        <w:t>o-hour</w:t>
      </w:r>
      <w:r w:rsidRPr="003B73F8">
        <w:rPr>
          <w:rFonts w:asciiTheme="minorHAnsi" w:hAnsiTheme="minorHAnsi" w:cstheme="minorHAnsi"/>
          <w:spacing w:val="33"/>
          <w:w w:val="10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guest</w:t>
      </w:r>
      <w:r w:rsidRPr="003B73F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lecture</w:t>
      </w:r>
      <w:r w:rsidRPr="003B73F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on</w:t>
      </w:r>
      <w:r w:rsidRPr="003B73F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hyperlink r:id="rId22">
        <w:r w:rsidRPr="003B73F8">
          <w:rPr>
            <w:rFonts w:asciiTheme="minorHAnsi" w:hAnsiTheme="minorHAnsi" w:cstheme="minorHAnsi"/>
            <w:sz w:val="22"/>
            <w:szCs w:val="22"/>
          </w:rPr>
          <w:t>free</w:t>
        </w:r>
        <w:r w:rsidRPr="003B73F8">
          <w:rPr>
            <w:rFonts w:asciiTheme="minorHAnsi" w:hAnsiTheme="minorHAnsi" w:cstheme="minorHAnsi"/>
            <w:spacing w:val="27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and</w:t>
        </w:r>
        <w:r w:rsidRPr="003B73F8">
          <w:rPr>
            <w:rFonts w:asciiTheme="minorHAnsi" w:hAnsiTheme="minorHAnsi" w:cstheme="minorHAnsi"/>
            <w:spacing w:val="44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o</w:t>
        </w:r>
        <w:r w:rsidRPr="003B73F8">
          <w:rPr>
            <w:rFonts w:asciiTheme="minorHAnsi" w:hAnsiTheme="minorHAnsi" w:cstheme="minorHAnsi"/>
            <w:spacing w:val="6"/>
            <w:sz w:val="22"/>
            <w:szCs w:val="22"/>
          </w:rPr>
          <w:t>p</w:t>
        </w:r>
        <w:r w:rsidRPr="003B73F8">
          <w:rPr>
            <w:rFonts w:asciiTheme="minorHAnsi" w:hAnsiTheme="minorHAnsi" w:cstheme="minorHAnsi"/>
            <w:sz w:val="22"/>
            <w:szCs w:val="22"/>
          </w:rPr>
          <w:t>en</w:t>
        </w:r>
        <w:r w:rsidRPr="003B73F8">
          <w:rPr>
            <w:rFonts w:asciiTheme="minorHAnsi" w:hAnsiTheme="minorHAnsi" w:cstheme="minorHAnsi"/>
            <w:spacing w:val="36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source</w:t>
        </w:r>
        <w:r w:rsidRPr="003B73F8">
          <w:rPr>
            <w:rFonts w:asciiTheme="minorHAnsi" w:hAnsiTheme="minorHAnsi" w:cstheme="minorHAnsi"/>
            <w:spacing w:val="33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sof</w:t>
        </w:r>
        <w:r w:rsidRPr="003B73F8">
          <w:rPr>
            <w:rFonts w:asciiTheme="minorHAnsi" w:hAnsiTheme="minorHAnsi" w:cstheme="minorHAnsi"/>
            <w:spacing w:val="-5"/>
            <w:sz w:val="22"/>
            <w:szCs w:val="22"/>
          </w:rPr>
          <w:t>t</w:t>
        </w:r>
        <w:r w:rsidRPr="003B73F8">
          <w:rPr>
            <w:rFonts w:asciiTheme="minorHAnsi" w:hAnsiTheme="minorHAnsi" w:cstheme="minorHAnsi"/>
            <w:spacing w:val="-6"/>
            <w:sz w:val="22"/>
            <w:szCs w:val="22"/>
          </w:rPr>
          <w:t>w</w:t>
        </w:r>
        <w:r w:rsidRPr="003B73F8">
          <w:rPr>
            <w:rFonts w:asciiTheme="minorHAnsi" w:hAnsiTheme="minorHAnsi" w:cstheme="minorHAnsi"/>
            <w:spacing w:val="-5"/>
            <w:sz w:val="22"/>
            <w:szCs w:val="22"/>
          </w:rPr>
          <w:t>a</w:t>
        </w:r>
        <w:r w:rsidRPr="003B73F8">
          <w:rPr>
            <w:rFonts w:asciiTheme="minorHAnsi" w:hAnsiTheme="minorHAnsi" w:cstheme="minorHAnsi"/>
            <w:sz w:val="22"/>
            <w:szCs w:val="22"/>
          </w:rPr>
          <w:t>re</w:t>
        </w:r>
        <w:r w:rsidRPr="003B73F8">
          <w:rPr>
            <w:rFonts w:asciiTheme="minorHAnsi" w:hAnsiTheme="minorHAnsi" w:cstheme="minorHAnsi"/>
            <w:spacing w:val="36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and</w:t>
        </w:r>
        <w:r w:rsidRPr="003B73F8">
          <w:rPr>
            <w:rFonts w:asciiTheme="minorHAnsi" w:hAnsiTheme="minorHAnsi" w:cstheme="minorHAnsi"/>
            <w:spacing w:val="44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its</w:t>
        </w:r>
        <w:r w:rsidRPr="003B73F8">
          <w:rPr>
            <w:rFonts w:asciiTheme="minorHAnsi" w:hAnsiTheme="minorHAnsi" w:cstheme="minorHAnsi"/>
            <w:spacing w:val="38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consequences</w:t>
        </w:r>
        <w:r w:rsidRPr="003B73F8">
          <w:rPr>
            <w:rFonts w:asciiTheme="minorHAnsi" w:hAnsiTheme="minorHAnsi" w:cstheme="minorHAnsi"/>
            <w:spacing w:val="33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f</w:t>
        </w:r>
        <w:r w:rsidRPr="003B73F8">
          <w:rPr>
            <w:rFonts w:asciiTheme="minorHAnsi" w:hAnsiTheme="minorHAnsi" w:cstheme="minorHAnsi"/>
            <w:spacing w:val="-5"/>
            <w:sz w:val="22"/>
            <w:szCs w:val="22"/>
          </w:rPr>
          <w:t>o</w:t>
        </w:r>
        <w:r w:rsidRPr="003B73F8">
          <w:rPr>
            <w:rFonts w:asciiTheme="minorHAnsi" w:hAnsiTheme="minorHAnsi" w:cstheme="minorHAnsi"/>
            <w:sz w:val="22"/>
            <w:szCs w:val="22"/>
          </w:rPr>
          <w:t>r</w:t>
        </w:r>
        <w:r w:rsidRPr="003B73F8">
          <w:rPr>
            <w:rFonts w:asciiTheme="minorHAnsi" w:hAnsiTheme="minorHAnsi" w:cstheme="minorHAnsi"/>
            <w:spacing w:val="27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w w:val="101"/>
            <w:sz w:val="22"/>
            <w:szCs w:val="22"/>
          </w:rPr>
          <w:t>government</w:t>
        </w:r>
      </w:hyperlink>
      <w:r w:rsidRPr="003B73F8">
        <w:rPr>
          <w:rFonts w:asciiTheme="minorHAnsi" w:hAnsiTheme="minorHAnsi" w:cstheme="minorHAnsi"/>
          <w:w w:val="101"/>
          <w:sz w:val="22"/>
          <w:szCs w:val="22"/>
        </w:rPr>
        <w:t xml:space="preserve"> </w:t>
      </w:r>
      <w:hyperlink r:id="rId23">
        <w:r w:rsidRPr="003B73F8">
          <w:rPr>
            <w:rFonts w:asciiTheme="minorHAnsi" w:hAnsiTheme="minorHAnsi" w:cstheme="minorHAnsi"/>
            <w:sz w:val="22"/>
            <w:szCs w:val="22"/>
          </w:rPr>
          <w:t>administration</w:t>
        </w:r>
        <w:r w:rsidRPr="003B73F8">
          <w:rPr>
            <w:rFonts w:asciiTheme="minorHAnsi" w:hAnsiTheme="minorHAnsi" w:cstheme="minorHAnsi"/>
            <w:spacing w:val="41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at</w:t>
        </w:r>
      </w:hyperlink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Dep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 xml:space="preserve">rtment 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olitical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Science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master</w:t>
      </w:r>
      <w:r w:rsidRPr="003B73F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1"/>
          <w:sz w:val="22"/>
          <w:szCs w:val="22"/>
        </w:rPr>
        <w:t>course.</w:t>
      </w:r>
    </w:p>
    <w:p w14:paraId="5D2D8EB4" w14:textId="77777777" w:rsidR="00CC4CEC" w:rsidRPr="003B73F8" w:rsidRDefault="00CC4C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C86F00" w14:textId="77777777" w:rsidR="00CC4CEC" w:rsidRPr="003B73F8" w:rsidRDefault="00CC4C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572426" w14:textId="77777777" w:rsidR="00CC4CEC" w:rsidRPr="003B73F8" w:rsidRDefault="00CC4CEC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6D1294C7" w14:textId="77777777" w:rsidR="00CC4CEC" w:rsidRPr="003B73F8" w:rsidRDefault="00046E58">
      <w:pPr>
        <w:spacing w:before="23"/>
        <w:ind w:left="2019"/>
        <w:rPr>
          <w:rFonts w:asciiTheme="minorHAnsi" w:hAnsiTheme="minorHAnsi" w:cstheme="minorHAnsi"/>
          <w:sz w:val="22"/>
          <w:szCs w:val="22"/>
        </w:rPr>
        <w:sectPr w:rsidR="00CC4CEC" w:rsidRPr="003B73F8">
          <w:type w:val="continuous"/>
          <w:pgSz w:w="11920" w:h="16840"/>
          <w:pgMar w:top="720" w:right="540" w:bottom="280" w:left="420" w:header="720" w:footer="720" w:gutter="0"/>
          <w:cols w:space="720"/>
        </w:sectPr>
      </w:pPr>
      <w:r w:rsidRPr="003B73F8">
        <w:rPr>
          <w:rFonts w:asciiTheme="minorHAnsi" w:hAnsiTheme="minorHAnsi" w:cstheme="minorHAnsi"/>
          <w:sz w:val="22"/>
          <w:szCs w:val="22"/>
        </w:rPr>
        <w:pict w14:anchorId="13CD9FE3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.35pt;margin-top:-25.95pt;width:536.95pt;height:148.4pt;z-index:-2516577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708"/>
                    <w:gridCol w:w="6702"/>
                    <w:gridCol w:w="2328"/>
                  </w:tblGrid>
                  <w:tr w:rsidR="00CC4CEC" w14:paraId="615AC9F7" w14:textId="77777777">
                    <w:trPr>
                      <w:trHeight w:hRule="exact" w:val="679"/>
                    </w:trPr>
                    <w:tc>
                      <w:tcPr>
                        <w:tcW w:w="1708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3ED9E998" w14:textId="77777777" w:rsidR="00CC4CEC" w:rsidRDefault="00CC4CEC"/>
                    </w:tc>
                    <w:tc>
                      <w:tcPr>
                        <w:tcW w:w="67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E331FA" w14:textId="77777777" w:rsidR="00CC4CEC" w:rsidRDefault="00046E58">
                        <w:pPr>
                          <w:spacing w:before="64"/>
                          <w:ind w:left="204"/>
                        </w:pPr>
                        <w:r>
                          <w:t xml:space="preserve">July 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w w:val="109"/>
                          </w:rPr>
                          <w:t>2001</w:t>
                        </w:r>
                      </w:p>
                      <w:p w14:paraId="4F0121C8" w14:textId="77777777" w:rsidR="00CC4CEC" w:rsidRDefault="00046E58">
                        <w:pPr>
                          <w:spacing w:before="9"/>
                          <w:ind w:left="204"/>
                        </w:pPr>
                        <w:r>
                          <w:rPr>
                            <w:w w:val="111"/>
                          </w:rPr>
                          <w:t>Lecturer</w:t>
                        </w:r>
                      </w:p>
                    </w:tc>
                    <w:tc>
                      <w:tcPr>
                        <w:tcW w:w="23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79C6F3" w14:textId="77777777" w:rsidR="00CC4CEC" w:rsidRDefault="00CC4CEC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4FD25B8D" w14:textId="77777777" w:rsidR="00CC4CEC" w:rsidRDefault="00CC4CEC">
                        <w:pPr>
                          <w:spacing w:line="200" w:lineRule="exact"/>
                        </w:pPr>
                      </w:p>
                      <w:p w14:paraId="540F130D" w14:textId="77777777" w:rsidR="00CC4CEC" w:rsidRDefault="00046E58">
                        <w:pPr>
                          <w:ind w:left="892"/>
                        </w:pPr>
                        <w:r>
                          <w:rPr>
                            <w:spacing w:val="-16"/>
                          </w:rPr>
                          <w:t>T</w:t>
                        </w:r>
                        <w:r>
                          <w:t>elen</w:t>
                        </w:r>
                        <w:r>
                          <w:rPr>
                            <w:spacing w:val="-5"/>
                          </w:rPr>
                          <w:t>o</w:t>
                        </w:r>
                        <w:r>
                          <w:t>r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rPr>
                            <w:w w:val="106"/>
                          </w:rPr>
                          <w:t>Internett</w:t>
                        </w:r>
                      </w:p>
                    </w:tc>
                  </w:tr>
                  <w:tr w:rsidR="00CC4CEC" w14:paraId="45821658" w14:textId="77777777">
                    <w:trPr>
                      <w:trHeight w:hRule="exact" w:val="509"/>
                    </w:trPr>
                    <w:tc>
                      <w:tcPr>
                        <w:tcW w:w="1708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7302E650" w14:textId="77777777" w:rsidR="00CC4CEC" w:rsidRDefault="00CC4CEC"/>
                    </w:tc>
                    <w:tc>
                      <w:tcPr>
                        <w:tcW w:w="67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4A863E" w14:textId="77777777" w:rsidR="00CC4CEC" w:rsidRDefault="00CC4CEC">
                        <w:pPr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330CEA0A" w14:textId="77777777" w:rsidR="00CC4CEC" w:rsidRDefault="00046E58">
                        <w:pPr>
                          <w:ind w:left="204"/>
                        </w:pPr>
                        <w:r>
                          <w:rPr>
                            <w:w w:val="106"/>
                          </w:rPr>
                          <w:t>Internett.</w:t>
                        </w:r>
                      </w:p>
                    </w:tc>
                    <w:tc>
                      <w:tcPr>
                        <w:tcW w:w="23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7B6298" w14:textId="77777777" w:rsidR="00CC4CEC" w:rsidRDefault="00CC4CEC"/>
                    </w:tc>
                  </w:tr>
                  <w:tr w:rsidR="00CC4CEC" w14:paraId="26430132" w14:textId="77777777">
                    <w:trPr>
                      <w:trHeight w:hRule="exact" w:val="1781"/>
                    </w:trPr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9FFF7E" w14:textId="77777777" w:rsidR="00CC4CEC" w:rsidRDefault="00CC4CEC">
                        <w:pPr>
                          <w:spacing w:before="3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5719503A" w14:textId="77777777" w:rsidR="00CC4CEC" w:rsidRDefault="00046E58">
                        <w:pPr>
                          <w:ind w:left="40"/>
                        </w:pPr>
                        <w:r>
                          <w:rPr>
                            <w:w w:val="134"/>
                          </w:rPr>
                          <w:t>Ce</w:t>
                        </w:r>
                        <w:r>
                          <w:rPr>
                            <w:spacing w:val="-13"/>
                            <w:w w:val="134"/>
                          </w:rPr>
                          <w:t>r</w:t>
                        </w:r>
                        <w:r>
                          <w:rPr>
                            <w:w w:val="142"/>
                          </w:rPr>
                          <w:t>tific</w:t>
                        </w:r>
                        <w:r>
                          <w:rPr>
                            <w:spacing w:val="-13"/>
                            <w:w w:val="142"/>
                          </w:rPr>
                          <w:t>a</w:t>
                        </w:r>
                        <w:r>
                          <w:rPr>
                            <w:w w:val="133"/>
                          </w:rPr>
                          <w:t>tions</w:t>
                        </w:r>
                      </w:p>
                    </w:tc>
                    <w:tc>
                      <w:tcPr>
                        <w:tcW w:w="67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27978B" w14:textId="77777777" w:rsidR="00CC4CEC" w:rsidRDefault="00CC4CEC">
                        <w:pPr>
                          <w:spacing w:before="3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66ED5422" w14:textId="77777777" w:rsidR="00CC4CEC" w:rsidRDefault="00046E58">
                        <w:pPr>
                          <w:ind w:left="204"/>
                          <w:rPr>
                            <w:rFonts w:ascii="Courier New" w:eastAsia="Courier New" w:hAnsi="Courier New" w:cs="Courier New"/>
                          </w:rPr>
                        </w:pPr>
                        <w:r>
                          <w:t>MySQL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C</w:t>
                        </w:r>
                        <w:r>
                          <w:rPr>
                            <w:spacing w:val="-6"/>
                          </w:rPr>
                          <w:t>o</w:t>
                        </w:r>
                        <w:r>
                          <w:t>re</w:t>
                        </w:r>
                        <w:r>
                          <w:rPr>
                            <w:spacing w:val="10"/>
                          </w:rPr>
                          <w:t xml:space="preserve"> </w:t>
                        </w:r>
                        <w:r>
                          <w:t>Certification,</w:t>
                        </w:r>
                        <w:r>
                          <w:rPr>
                            <w:spacing w:val="29"/>
                          </w:rPr>
                          <w:t xml:space="preserve"> </w:t>
                        </w:r>
                        <w:hyperlink r:id="rId24">
                          <w:r>
                            <w:rPr>
                              <w:rFonts w:ascii="Courier New" w:eastAsia="Courier New" w:hAnsi="Courier New" w:cs="Courier New"/>
                              <w:color w:val="0000FF"/>
                            </w:rPr>
                            <w:t>http://www.mysql.com</w:t>
                          </w:r>
                        </w:hyperlink>
                      </w:p>
                      <w:p w14:paraId="39C195BD" w14:textId="77777777" w:rsidR="00CC4CEC" w:rsidRDefault="00046E58">
                        <w:pPr>
                          <w:spacing w:before="81"/>
                          <w:ind w:left="204"/>
                          <w:rPr>
                            <w:rFonts w:ascii="Courier New" w:eastAsia="Courier New" w:hAnsi="Courier New" w:cs="Courier New"/>
                          </w:rPr>
                        </w:pPr>
                        <w:r>
                          <w:t>MySQL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Professional</w:t>
                        </w:r>
                        <w:r>
                          <w:rPr>
                            <w:spacing w:val="18"/>
                          </w:rPr>
                          <w:t xml:space="preserve"> </w:t>
                        </w:r>
                        <w:r>
                          <w:t>Certification,</w:t>
                        </w:r>
                        <w:r>
                          <w:rPr>
                            <w:spacing w:val="28"/>
                          </w:rPr>
                          <w:t xml:space="preserve"> </w:t>
                        </w:r>
                        <w:hyperlink r:id="rId25">
                          <w:r>
                            <w:rPr>
                              <w:rFonts w:ascii="Courier New" w:eastAsia="Courier New" w:hAnsi="Courier New" w:cs="Courier New"/>
                              <w:color w:val="0000FF"/>
                            </w:rPr>
                            <w:t>http://www.mysql.com</w:t>
                          </w:r>
                        </w:hyperlink>
                      </w:p>
                      <w:p w14:paraId="529A3C7D" w14:textId="77777777" w:rsidR="00CC4CEC" w:rsidRDefault="00046E58">
                        <w:pPr>
                          <w:spacing w:before="81" w:line="318" w:lineRule="auto"/>
                          <w:ind w:left="204" w:right="855"/>
                          <w:rPr>
                            <w:rFonts w:ascii="Courier New" w:eastAsia="Courier New" w:hAnsi="Courier New" w:cs="Courier New"/>
                          </w:rPr>
                        </w:pPr>
                        <w:r>
                          <w:t>Red</w:t>
                        </w:r>
                        <w:r>
                          <w:rPr>
                            <w:spacing w:val="14"/>
                          </w:rPr>
                          <w:t xml:space="preserve"> </w:t>
                        </w:r>
                        <w:r>
                          <w:t>Hat</w:t>
                        </w:r>
                        <w:r>
                          <w:rPr>
                            <w:spacing w:val="37"/>
                          </w:rPr>
                          <w:t xml:space="preserve"> </w:t>
                        </w:r>
                        <w:r>
                          <w:t>Certified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-16"/>
                          </w:rPr>
                          <w:t>T</w:t>
                        </w:r>
                        <w:r>
                          <w:t>echnician</w:t>
                        </w:r>
                        <w:r>
                          <w:rPr>
                            <w:spacing w:val="23"/>
                          </w:rPr>
                          <w:t xml:space="preserve"> </w:t>
                        </w:r>
                        <w:r>
                          <w:t>(RHCT),</w:t>
                        </w:r>
                        <w:r>
                          <w:rPr>
                            <w:spacing w:val="38"/>
                          </w:rPr>
                          <w:t xml:space="preserve"> </w:t>
                        </w:r>
                        <w:hyperlink r:id="rId26">
                          <w:r>
                            <w:rPr>
                              <w:rFonts w:ascii="Courier New" w:eastAsia="Courier New" w:hAnsi="Courier New" w:cs="Courier New"/>
                              <w:color w:val="0000FF"/>
                              <w:w w:val="87"/>
                            </w:rPr>
                            <w:t xml:space="preserve">http://www.redhat.com </w:t>
                          </w:r>
                          <w:r>
                            <w:rPr>
                              <w:color w:val="000000"/>
                            </w:rPr>
                            <w:t>Red</w:t>
                          </w:r>
                          <w:r>
                            <w:rPr>
                              <w:color w:val="000000"/>
                              <w:spacing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Hat</w:t>
                          </w:r>
                          <w:r>
                            <w:rPr>
                              <w:color w:val="000000"/>
                              <w:spacing w:val="37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Certified</w:t>
                          </w:r>
                          <w:r>
                            <w:rPr>
                              <w:color w:val="000000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Engineer</w:t>
                          </w:r>
                          <w:r>
                            <w:rPr>
                              <w:color w:val="000000"/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(RHC</w:t>
                          </w:r>
                          <w:r>
                            <w:rPr>
                              <w:color w:val="000000"/>
                              <w:spacing w:val="1"/>
                            </w:rPr>
                            <w:t>E</w:t>
                          </w:r>
                          <w:r>
                            <w:rPr>
                              <w:color w:val="000000"/>
                            </w:rPr>
                            <w:t>),</w:t>
                          </w:r>
                          <w:r>
                            <w:rPr>
                              <w:color w:val="000000"/>
                              <w:spacing w:val="20"/>
                            </w:rPr>
                            <w:t xml:space="preserve"> </w:t>
                          </w:r>
                        </w:hyperlink>
                        <w:hyperlink r:id="rId27">
                          <w:r>
                            <w:rPr>
                              <w:rFonts w:ascii="Courier New" w:eastAsia="Courier New" w:hAnsi="Courier New" w:cs="Courier New"/>
                              <w:color w:val="0000FF"/>
                            </w:rPr>
                            <w:t xml:space="preserve">http://www.redhat.com </w:t>
                          </w:r>
                          <w:r>
                            <w:rPr>
                              <w:color w:val="000000"/>
                            </w:rPr>
                            <w:t>Linux</w:t>
                          </w:r>
                          <w:r>
                            <w:rPr>
                              <w:color w:val="00000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Professional</w:t>
                          </w:r>
                          <w:r>
                            <w:rPr>
                              <w:color w:val="000000"/>
                              <w:spacing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w w:val="82"/>
                            </w:rPr>
                            <w:t>I</w:t>
                          </w:r>
                          <w:r>
                            <w:rPr>
                              <w:color w:val="000000"/>
                              <w:w w:val="107"/>
                            </w:rPr>
                            <w:t>nst</w:t>
                          </w:r>
                          <w:r>
                            <w:rPr>
                              <w:color w:val="000000"/>
                              <w:w w:val="85"/>
                            </w:rPr>
                            <w:t>i</w:t>
                          </w:r>
                          <w:r>
                            <w:rPr>
                              <w:color w:val="000000"/>
                              <w:w w:val="129"/>
                            </w:rPr>
                            <w:t>t</w:t>
                          </w:r>
                          <w:r>
                            <w:rPr>
                              <w:color w:val="000000"/>
                              <w:w w:val="102"/>
                            </w:rPr>
                            <w:t>u</w:t>
                          </w:r>
                          <w:r>
                            <w:rPr>
                              <w:color w:val="000000"/>
                              <w:w w:val="111"/>
                            </w:rPr>
                            <w:t>te</w:t>
                          </w:r>
                          <w:r>
                            <w:rPr>
                              <w:color w:val="000000"/>
                              <w:spacing w:val="17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level</w:t>
                          </w:r>
                          <w:r>
                            <w:rPr>
                              <w:color w:val="000000"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1</w:t>
                          </w:r>
                          <w:r>
                            <w:rPr>
                              <w:color w:val="000000"/>
                              <w:spacing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(LPIC1),</w:t>
                          </w:r>
                          <w:r>
                            <w:rPr>
                              <w:color w:val="000000"/>
                              <w:spacing w:val="24"/>
                            </w:rPr>
                            <w:t xml:space="preserve"> </w:t>
                          </w:r>
                        </w:hyperlink>
                        <w:hyperlink r:id="rId28">
                          <w:r>
                            <w:rPr>
                              <w:rFonts w:ascii="Courier New" w:eastAsia="Courier New" w:hAnsi="Courier New" w:cs="Courier New"/>
                              <w:color w:val="0000FF"/>
                              <w:w w:val="87"/>
                            </w:rPr>
                            <w:t>http://www.lpi.org</w:t>
                          </w:r>
                        </w:hyperlink>
                      </w:p>
                    </w:tc>
                    <w:tc>
                      <w:tcPr>
                        <w:tcW w:w="23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0F7688" w14:textId="77777777" w:rsidR="00CC4CEC" w:rsidRDefault="00CC4CEC"/>
                    </w:tc>
                  </w:tr>
                </w:tbl>
                <w:p w14:paraId="7391A112" w14:textId="77777777" w:rsidR="00CC4CEC" w:rsidRDefault="00CC4CEC"/>
              </w:txbxContent>
            </v:textbox>
            <w10:wrap anchorx="page"/>
          </v:shape>
        </w:pict>
      </w:r>
      <w:r w:rsidRPr="003B73F8">
        <w:rPr>
          <w:rFonts w:asciiTheme="minorHAnsi" w:hAnsiTheme="minorHAnsi" w:cstheme="minorHAnsi"/>
          <w:w w:val="82"/>
          <w:sz w:val="22"/>
          <w:szCs w:val="22"/>
        </w:rPr>
        <w:t xml:space="preserve">I </w:t>
      </w:r>
      <w:r w:rsidRPr="003B73F8">
        <w:rPr>
          <w:rFonts w:asciiTheme="minorHAnsi" w:hAnsiTheme="minorHAnsi" w:cstheme="minorHAnsi"/>
          <w:spacing w:val="11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created 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and 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held</w:t>
      </w:r>
      <w:r w:rsidRPr="003B73F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w w:val="129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-6"/>
          <w:w w:val="94"/>
          <w:sz w:val="22"/>
          <w:szCs w:val="22"/>
        </w:rPr>
        <w:t>w</w:t>
      </w:r>
      <w:r w:rsidRPr="003B73F8">
        <w:rPr>
          <w:rFonts w:asciiTheme="minorHAnsi" w:hAnsiTheme="minorHAnsi" w:cstheme="minorHAnsi"/>
          <w:w w:val="99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d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course</w:t>
      </w:r>
      <w:r w:rsidRPr="003B73F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hyperlink r:id="rId29">
        <w:r w:rsidRPr="003B73F8">
          <w:rPr>
            <w:rFonts w:asciiTheme="minorHAnsi" w:hAnsiTheme="minorHAnsi" w:cstheme="minorHAnsi"/>
            <w:sz w:val="22"/>
            <w:szCs w:val="22"/>
          </w:rPr>
          <w:t>Linux</w:t>
        </w:r>
        <w:r w:rsidRPr="003B73F8">
          <w:rPr>
            <w:rFonts w:asciiTheme="minorHAnsi" w:hAnsiTheme="minorHAnsi" w:cstheme="minorHAnsi"/>
            <w:spacing w:val="14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 xml:space="preserve">and </w:t>
        </w:r>
        <w:r w:rsidRPr="003B73F8">
          <w:rPr>
            <w:rFonts w:asciiTheme="minorHAnsi" w:hAnsiTheme="minorHAnsi" w:cstheme="minorHAnsi"/>
            <w:spacing w:val="5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Linux</w:t>
        </w:r>
        <w:r w:rsidRPr="003B73F8">
          <w:rPr>
            <w:rFonts w:asciiTheme="minorHAnsi" w:hAnsiTheme="minorHAnsi" w:cstheme="minorHAnsi"/>
            <w:spacing w:val="14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ne</w:t>
        </w:r>
        <w:r w:rsidRPr="003B73F8">
          <w:rPr>
            <w:rFonts w:asciiTheme="minorHAnsi" w:hAnsiTheme="minorHAnsi" w:cstheme="minorHAnsi"/>
            <w:spacing w:val="-5"/>
            <w:sz w:val="22"/>
            <w:szCs w:val="22"/>
          </w:rPr>
          <w:t>tw</w:t>
        </w:r>
        <w:r w:rsidRPr="003B73F8">
          <w:rPr>
            <w:rFonts w:asciiTheme="minorHAnsi" w:hAnsiTheme="minorHAnsi" w:cstheme="minorHAnsi"/>
            <w:spacing w:val="-6"/>
            <w:sz w:val="22"/>
            <w:szCs w:val="22"/>
          </w:rPr>
          <w:t>o</w:t>
        </w:r>
        <w:r w:rsidRPr="003B73F8">
          <w:rPr>
            <w:rFonts w:asciiTheme="minorHAnsi" w:hAnsiTheme="minorHAnsi" w:cstheme="minorHAnsi"/>
            <w:sz w:val="22"/>
            <w:szCs w:val="22"/>
          </w:rPr>
          <w:t>rking</w:t>
        </w:r>
        <w:r w:rsidRPr="003B73F8">
          <w:rPr>
            <w:rFonts w:asciiTheme="minorHAnsi" w:hAnsiTheme="minorHAnsi" w:cstheme="minorHAnsi"/>
            <w:spacing w:val="42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f</w:t>
        </w:r>
      </w:hyperlink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the 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technical 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staff</w:t>
      </w:r>
      <w:r w:rsidRPr="003B73F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at 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17"/>
          <w:w w:val="111"/>
          <w:sz w:val="22"/>
          <w:szCs w:val="22"/>
        </w:rPr>
        <w:t>T</w:t>
      </w:r>
      <w:r w:rsidRPr="003B73F8">
        <w:rPr>
          <w:rFonts w:asciiTheme="minorHAnsi" w:hAnsiTheme="minorHAnsi" w:cstheme="minorHAnsi"/>
          <w:w w:val="98"/>
          <w:sz w:val="22"/>
          <w:szCs w:val="22"/>
        </w:rPr>
        <w:t>elen</w:t>
      </w:r>
      <w:r w:rsidRPr="003B73F8">
        <w:rPr>
          <w:rFonts w:asciiTheme="minorHAnsi" w:hAnsiTheme="minorHAnsi" w:cstheme="minorHAnsi"/>
          <w:spacing w:val="-5"/>
          <w:w w:val="98"/>
          <w:sz w:val="22"/>
          <w:szCs w:val="22"/>
        </w:rPr>
        <w:t>o</w:t>
      </w:r>
      <w:r w:rsidRPr="003B73F8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7CE2815D" w14:textId="77777777" w:rsidR="00CC4CEC" w:rsidRPr="003B73F8" w:rsidRDefault="00046E58">
      <w:pPr>
        <w:tabs>
          <w:tab w:val="left" w:pos="1960"/>
        </w:tabs>
        <w:spacing w:before="65" w:line="249" w:lineRule="auto"/>
        <w:ind w:left="1979" w:right="85" w:hanging="1872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32"/>
          <w:sz w:val="22"/>
          <w:szCs w:val="22"/>
        </w:rPr>
        <w:lastRenderedPageBreak/>
        <w:t>Skills</w:t>
      </w:r>
      <w:r w:rsidRPr="003B73F8">
        <w:rPr>
          <w:rFonts w:asciiTheme="minorHAnsi" w:hAnsiTheme="minorHAnsi" w:cstheme="minorHAnsi"/>
          <w:sz w:val="22"/>
          <w:szCs w:val="22"/>
        </w:rPr>
        <w:tab/>
        <w:t>I’ve</w:t>
      </w:r>
      <w:r w:rsidRPr="003B73F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>een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intere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B73F8">
        <w:rPr>
          <w:rFonts w:asciiTheme="minorHAnsi" w:hAnsiTheme="minorHAnsi" w:cstheme="minorHAnsi"/>
          <w:sz w:val="22"/>
          <w:szCs w:val="22"/>
        </w:rPr>
        <w:t xml:space="preserve">ted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computers</w:t>
      </w:r>
      <w:r w:rsidRPr="003B73F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as</w:t>
      </w:r>
      <w:r w:rsidRPr="003B73F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long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as</w:t>
      </w:r>
      <w:r w:rsidRPr="003B73F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39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can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remem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 xml:space="preserve">er. </w:t>
      </w:r>
      <w:r w:rsidRPr="003B73F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40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vividly</w:t>
      </w:r>
      <w:r w:rsidRPr="003B73F8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remem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>er</w:t>
      </w:r>
      <w:r w:rsidRPr="003B73F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when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40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 xml:space="preserve">ought 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my first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computer</w:t>
      </w:r>
      <w:r w:rsidRPr="003B73F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1993. </w:t>
      </w:r>
      <w:r w:rsidRPr="003B73F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31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stumbled</w:t>
      </w:r>
      <w:r w:rsidRPr="003B73F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across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Linux</w:t>
      </w:r>
      <w:r w:rsidRPr="003B73F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late</w:t>
      </w:r>
      <w:r w:rsidRPr="003B73F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90ies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have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used</w:t>
      </w:r>
      <w:r w:rsidRPr="003B73F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it</w:t>
      </w:r>
      <w:r w:rsidRPr="003B73F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daily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ever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since. 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31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will claim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my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Linux</w:t>
      </w:r>
      <w:r w:rsidRPr="003B73F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wo</w:t>
      </w:r>
      <w:r w:rsidRPr="003B73F8">
        <w:rPr>
          <w:rFonts w:asciiTheme="minorHAnsi" w:hAnsiTheme="minorHAnsi" w:cstheme="minorHAnsi"/>
          <w:sz w:val="22"/>
          <w:szCs w:val="22"/>
        </w:rPr>
        <w:t>rk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skills</w:t>
      </w:r>
      <w:r w:rsidRPr="003B73F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re</w:t>
      </w:r>
      <w:r w:rsidRPr="003B73F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 xml:space="preserve">rough. </w:t>
      </w:r>
      <w:r w:rsidRPr="003B73F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My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rogramming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ex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erience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re</w:t>
      </w:r>
      <w:r w:rsidRPr="003B73F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rim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rily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erl,</w:t>
      </w:r>
      <w:r w:rsidRPr="003B73F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5"/>
          <w:sz w:val="22"/>
          <w:szCs w:val="22"/>
        </w:rPr>
        <w:t xml:space="preserve">Python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2"/>
          <w:sz w:val="22"/>
          <w:szCs w:val="22"/>
        </w:rPr>
        <w:t>Bash.</w:t>
      </w:r>
    </w:p>
    <w:p w14:paraId="1889BC5B" w14:textId="77777777" w:rsidR="00CC4CEC" w:rsidRPr="003B73F8" w:rsidRDefault="00046E58">
      <w:pPr>
        <w:spacing w:before="89"/>
        <w:ind w:left="1979" w:right="6223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Languages: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egian,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English.</w:t>
      </w:r>
    </w:p>
    <w:p w14:paraId="770BB45D" w14:textId="77777777" w:rsidR="00CC4CEC" w:rsidRPr="003B73F8" w:rsidRDefault="00CC4CEC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71354AA" w14:textId="77777777" w:rsidR="00CC4CEC" w:rsidRPr="003B73F8" w:rsidRDefault="00CC4C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A3C16B" w14:textId="77777777" w:rsidR="00CC4CEC" w:rsidRPr="003B73F8" w:rsidRDefault="00046E58">
      <w:pPr>
        <w:ind w:left="107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32"/>
          <w:sz w:val="22"/>
          <w:szCs w:val="22"/>
        </w:rPr>
        <w:t>Public</w:t>
      </w:r>
      <w:r w:rsidRPr="003B73F8">
        <w:rPr>
          <w:rFonts w:asciiTheme="minorHAnsi" w:hAnsiTheme="minorHAnsi" w:cstheme="minorHAnsi"/>
          <w:spacing w:val="-17"/>
          <w:w w:val="132"/>
          <w:sz w:val="22"/>
          <w:szCs w:val="22"/>
        </w:rPr>
        <w:t>a</w:t>
      </w:r>
      <w:r w:rsidRPr="003B73F8">
        <w:rPr>
          <w:rFonts w:asciiTheme="minorHAnsi" w:hAnsiTheme="minorHAnsi" w:cstheme="minorHAnsi"/>
          <w:w w:val="132"/>
          <w:sz w:val="22"/>
          <w:szCs w:val="22"/>
        </w:rPr>
        <w:t xml:space="preserve">tions       </w:t>
      </w:r>
      <w:r w:rsidRPr="003B73F8">
        <w:rPr>
          <w:rFonts w:asciiTheme="minorHAnsi" w:hAnsiTheme="minorHAnsi" w:cstheme="minorHAnsi"/>
          <w:spacing w:val="54"/>
          <w:w w:val="1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All</w:t>
      </w:r>
      <w:r w:rsidRPr="003B73F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conference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pa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ers</w:t>
      </w:r>
      <w:r w:rsidRPr="003B73F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ere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resented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defended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5"/>
          <w:sz w:val="22"/>
          <w:szCs w:val="22"/>
        </w:rPr>
        <w:t>at</w:t>
      </w:r>
      <w:r w:rsidRPr="003B73F8">
        <w:rPr>
          <w:rFonts w:asciiTheme="minorHAnsi" w:hAnsiTheme="minorHAnsi" w:cstheme="minorHAnsi"/>
          <w:spacing w:val="10"/>
          <w:w w:val="1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res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ective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scientific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conference.</w:t>
      </w:r>
    </w:p>
    <w:p w14:paraId="34400089" w14:textId="77777777" w:rsidR="00CC4CEC" w:rsidRPr="003B73F8" w:rsidRDefault="00CC4CEC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661595F" w14:textId="77777777" w:rsidR="00CC4CEC" w:rsidRPr="003B73F8" w:rsidRDefault="00CC4C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AE3D92" w14:textId="77777777" w:rsidR="00CC4CEC" w:rsidRPr="003B73F8" w:rsidRDefault="00046E58">
      <w:pPr>
        <w:ind w:left="107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 xml:space="preserve">2011                            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rs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Strand</w:t>
      </w:r>
      <w:r w:rsidRPr="003B73F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olfgang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Leister.</w:t>
      </w:r>
      <w:r w:rsidRPr="003B73F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hyperlink r:id="rId30">
        <w:r w:rsidRPr="003B73F8">
          <w:rPr>
            <w:rFonts w:asciiTheme="minorHAnsi" w:hAnsiTheme="minorHAnsi" w:cstheme="minorHAnsi"/>
            <w:sz w:val="22"/>
            <w:szCs w:val="22"/>
          </w:rPr>
          <w:t>”Advancement</w:t>
        </w:r>
        <w:r w:rsidRPr="003B73F8">
          <w:rPr>
            <w:rFonts w:asciiTheme="minorHAnsi" w:hAnsiTheme="minorHAnsi" w:cstheme="minorHAnsi"/>
            <w:spacing w:val="45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t</w:t>
        </w:r>
        <w:r w:rsidRPr="003B73F8">
          <w:rPr>
            <w:rFonts w:asciiTheme="minorHAnsi" w:hAnsiTheme="minorHAnsi" w:cstheme="minorHAnsi"/>
            <w:spacing w:val="-6"/>
            <w:sz w:val="22"/>
            <w:szCs w:val="22"/>
          </w:rPr>
          <w:t>o</w:t>
        </w:r>
        <w:r w:rsidRPr="003B73F8">
          <w:rPr>
            <w:rFonts w:asciiTheme="minorHAnsi" w:hAnsiTheme="minorHAnsi" w:cstheme="minorHAnsi"/>
            <w:spacing w:val="-5"/>
            <w:sz w:val="22"/>
            <w:szCs w:val="22"/>
          </w:rPr>
          <w:t>wa</w:t>
        </w:r>
        <w:r w:rsidRPr="003B73F8">
          <w:rPr>
            <w:rFonts w:asciiTheme="minorHAnsi" w:hAnsiTheme="minorHAnsi" w:cstheme="minorHAnsi"/>
            <w:sz w:val="22"/>
            <w:szCs w:val="22"/>
          </w:rPr>
          <w:t>rds</w:t>
        </w:r>
        <w:r w:rsidRPr="003B73F8">
          <w:rPr>
            <w:rFonts w:asciiTheme="minorHAnsi" w:hAnsiTheme="minorHAnsi" w:cstheme="minorHAnsi"/>
            <w:spacing w:val="37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secure</w:t>
        </w:r>
        <w:r w:rsidRPr="003B73F8">
          <w:rPr>
            <w:rFonts w:asciiTheme="minorHAnsi" w:hAnsiTheme="minorHAnsi" w:cstheme="minorHAnsi"/>
            <w:spacing w:val="21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 xml:space="preserve">authentication </w:t>
        </w:r>
        <w:r w:rsidRPr="003B73F8">
          <w:rPr>
            <w:rFonts w:asciiTheme="minorHAnsi" w:hAnsiTheme="minorHAnsi" w:cstheme="minorHAnsi"/>
            <w:spacing w:val="29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in</w:t>
        </w:r>
        <w:r w:rsidRPr="003B73F8">
          <w:rPr>
            <w:rFonts w:asciiTheme="minorHAnsi" w:hAnsiTheme="minorHAnsi" w:cstheme="minorHAnsi"/>
            <w:spacing w:val="15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the</w:t>
        </w:r>
        <w:r w:rsidRPr="003B73F8">
          <w:rPr>
            <w:rFonts w:asciiTheme="minorHAnsi" w:hAnsiTheme="minorHAnsi" w:cstheme="minorHAnsi"/>
            <w:spacing w:val="38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Session</w:t>
        </w:r>
        <w:r w:rsidRPr="003B73F8">
          <w:rPr>
            <w:rFonts w:asciiTheme="minorHAnsi" w:hAnsiTheme="minorHAnsi" w:cstheme="minorHAnsi"/>
            <w:spacing w:val="9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w w:val="94"/>
            <w:sz w:val="22"/>
            <w:szCs w:val="22"/>
          </w:rPr>
          <w:t>In</w:t>
        </w:r>
        <w:r w:rsidRPr="003B73F8">
          <w:rPr>
            <w:rFonts w:asciiTheme="minorHAnsi" w:hAnsiTheme="minorHAnsi" w:cstheme="minorHAnsi"/>
            <w:w w:val="103"/>
            <w:sz w:val="22"/>
            <w:szCs w:val="22"/>
          </w:rPr>
          <w:t>itiation</w:t>
        </w:r>
      </w:hyperlink>
    </w:p>
    <w:p w14:paraId="4A7CDC63" w14:textId="77777777" w:rsidR="00CC4CEC" w:rsidRPr="003B73F8" w:rsidRDefault="00046E58">
      <w:pPr>
        <w:spacing w:before="9"/>
        <w:ind w:left="1979" w:right="721"/>
        <w:jc w:val="both"/>
        <w:rPr>
          <w:rFonts w:asciiTheme="minorHAnsi" w:hAnsiTheme="minorHAnsi" w:cstheme="minorHAnsi"/>
          <w:sz w:val="22"/>
          <w:szCs w:val="22"/>
        </w:rPr>
      </w:pPr>
      <w:hyperlink r:id="rId31">
        <w:r w:rsidRPr="003B73F8">
          <w:rPr>
            <w:rFonts w:asciiTheme="minorHAnsi" w:hAnsiTheme="minorHAnsi" w:cstheme="minorHAnsi"/>
            <w:sz w:val="22"/>
            <w:szCs w:val="22"/>
          </w:rPr>
          <w:t>Prot</w:t>
        </w:r>
        <w:r w:rsidRPr="003B73F8">
          <w:rPr>
            <w:rFonts w:asciiTheme="minorHAnsi" w:hAnsiTheme="minorHAnsi" w:cstheme="minorHAnsi"/>
            <w:spacing w:val="6"/>
            <w:sz w:val="22"/>
            <w:szCs w:val="22"/>
          </w:rPr>
          <w:t>o</w:t>
        </w:r>
        <w:r w:rsidRPr="003B73F8">
          <w:rPr>
            <w:rFonts w:asciiTheme="minorHAnsi" w:hAnsiTheme="minorHAnsi" w:cstheme="minorHAnsi"/>
            <w:sz w:val="22"/>
            <w:szCs w:val="22"/>
          </w:rPr>
          <w:t>col”</w:t>
        </w:r>
        <w:r w:rsidRPr="003B73F8">
          <w:rPr>
            <w:rFonts w:asciiTheme="minorHAnsi" w:hAnsiTheme="minorHAnsi" w:cstheme="minorHAnsi"/>
            <w:spacing w:val="47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International</w:t>
        </w:r>
      </w:hyperlink>
      <w:r w:rsidRPr="003B73F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Journal</w:t>
      </w:r>
      <w:r w:rsidRPr="003B73F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on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Advances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Securi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y,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ISSN 1942-2636.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vol.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4,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no.</w:t>
      </w:r>
      <w:r w:rsidRPr="003B73F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3&amp;4,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2011.</w:t>
      </w:r>
    </w:p>
    <w:p w14:paraId="331F8D58" w14:textId="77777777" w:rsidR="00CC4CEC" w:rsidRPr="003B73F8" w:rsidRDefault="00046E58">
      <w:pPr>
        <w:spacing w:before="97"/>
        <w:ind w:left="1979" w:right="83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L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rs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Strand, 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olfgang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Leis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er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Alan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Duric.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”Migration</w:t>
      </w:r>
      <w:r w:rsidRPr="003B73F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wa</w:t>
      </w:r>
      <w:r w:rsidRPr="003B73F8">
        <w:rPr>
          <w:rFonts w:asciiTheme="minorHAnsi" w:hAnsiTheme="minorHAnsi" w:cstheme="minorHAnsi"/>
          <w:sz w:val="22"/>
          <w:szCs w:val="22"/>
        </w:rPr>
        <w:t>rds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re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secure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authentication 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7"/>
          <w:sz w:val="22"/>
          <w:szCs w:val="22"/>
        </w:rPr>
        <w:t xml:space="preserve">the </w:t>
      </w:r>
      <w:r w:rsidRPr="003B73F8">
        <w:rPr>
          <w:rFonts w:asciiTheme="minorHAnsi" w:hAnsiTheme="minorHAnsi" w:cstheme="minorHAnsi"/>
          <w:sz w:val="22"/>
          <w:szCs w:val="22"/>
        </w:rPr>
        <w:t>Session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92"/>
          <w:sz w:val="22"/>
          <w:szCs w:val="22"/>
        </w:rPr>
        <w:t>Ini</w:t>
      </w:r>
      <w:r w:rsidRPr="003B73F8">
        <w:rPr>
          <w:rFonts w:asciiTheme="minorHAnsi" w:hAnsiTheme="minorHAnsi" w:cstheme="minorHAnsi"/>
          <w:w w:val="129"/>
          <w:sz w:val="22"/>
          <w:szCs w:val="22"/>
        </w:rPr>
        <w:t>t</w:t>
      </w:r>
      <w:r w:rsidRPr="003B73F8">
        <w:rPr>
          <w:rFonts w:asciiTheme="minorHAnsi" w:hAnsiTheme="minorHAnsi" w:cstheme="minorHAnsi"/>
          <w:w w:val="85"/>
          <w:sz w:val="22"/>
          <w:szCs w:val="22"/>
        </w:rPr>
        <w:t>i</w:t>
      </w:r>
      <w:r w:rsidRPr="003B73F8">
        <w:rPr>
          <w:rFonts w:asciiTheme="minorHAnsi" w:hAnsiTheme="minorHAnsi" w:cstheme="minorHAnsi"/>
          <w:w w:val="104"/>
          <w:sz w:val="22"/>
          <w:szCs w:val="22"/>
        </w:rPr>
        <w:t>ation</w:t>
      </w:r>
      <w:r w:rsidRPr="003B73F8">
        <w:rPr>
          <w:rFonts w:asciiTheme="minorHAnsi" w:hAnsiTheme="minorHAnsi" w:cstheme="minorHAnsi"/>
          <w:spacing w:val="34"/>
          <w:w w:val="10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Prot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 xml:space="preserve">col” </w:t>
      </w:r>
      <w:r w:rsidRPr="003B73F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Accepted</w:t>
      </w:r>
      <w:r w:rsidRPr="003B73F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publication</w:t>
      </w:r>
      <w:r w:rsidRPr="003B73F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at 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The  </w:t>
      </w:r>
      <w:r w:rsidRPr="003B73F8">
        <w:rPr>
          <w:rFonts w:asciiTheme="minorHAnsi" w:hAnsiTheme="minorHAnsi" w:cstheme="minorHAnsi"/>
          <w:w w:val="99"/>
          <w:sz w:val="22"/>
          <w:szCs w:val="22"/>
        </w:rPr>
        <w:t>5</w:t>
      </w:r>
      <w:r w:rsidRPr="003B73F8">
        <w:rPr>
          <w:rFonts w:asciiTheme="minorHAnsi" w:hAnsiTheme="minorHAnsi" w:cstheme="minorHAnsi"/>
          <w:w w:val="140"/>
          <w:position w:val="7"/>
          <w:sz w:val="22"/>
          <w:szCs w:val="22"/>
        </w:rPr>
        <w:t xml:space="preserve">th </w:t>
      </w:r>
      <w:r w:rsidRPr="003B73F8">
        <w:rPr>
          <w:rFonts w:asciiTheme="minorHAnsi" w:hAnsiTheme="minorHAnsi" w:cstheme="minorHAnsi"/>
          <w:spacing w:val="24"/>
          <w:w w:val="140"/>
          <w:position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International 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Conference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on</w:t>
      </w:r>
      <w:r w:rsidRPr="003B73F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Emerging Securi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rmation,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Systems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echnologie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B73F8">
        <w:rPr>
          <w:rFonts w:asciiTheme="minorHAnsi" w:hAnsiTheme="minorHAnsi" w:cstheme="minorHAnsi"/>
          <w:sz w:val="22"/>
          <w:szCs w:val="22"/>
        </w:rPr>
        <w:t>,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(SECUR</w:t>
      </w:r>
      <w:r w:rsidRPr="003B73F8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ARE2011),</w:t>
      </w:r>
      <w:r w:rsidRPr="003B73F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Aug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2011,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Nice,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w w:val="101"/>
          <w:sz w:val="22"/>
          <w:szCs w:val="22"/>
        </w:rPr>
        <w:t>F</w:t>
      </w:r>
      <w:r w:rsidRPr="003B73F8">
        <w:rPr>
          <w:rFonts w:asciiTheme="minorHAnsi" w:hAnsiTheme="minorHAnsi" w:cstheme="minorHAnsi"/>
          <w:w w:val="105"/>
          <w:sz w:val="22"/>
          <w:szCs w:val="22"/>
        </w:rPr>
        <w:t>ra</w:t>
      </w:r>
      <w:r w:rsidRPr="003B73F8">
        <w:rPr>
          <w:rFonts w:asciiTheme="minorHAnsi" w:hAnsiTheme="minorHAnsi" w:cstheme="minorHAnsi"/>
          <w:w w:val="101"/>
          <w:sz w:val="22"/>
          <w:szCs w:val="22"/>
        </w:rPr>
        <w:t>nc</w:t>
      </w:r>
      <w:r w:rsidRPr="003B73F8">
        <w:rPr>
          <w:rFonts w:asciiTheme="minorHAnsi" w:hAnsiTheme="minorHAnsi" w:cstheme="minorHAnsi"/>
          <w:w w:val="103"/>
          <w:sz w:val="22"/>
          <w:szCs w:val="22"/>
        </w:rPr>
        <w:t>e.</w:t>
      </w:r>
    </w:p>
    <w:p w14:paraId="5C7E3877" w14:textId="77777777" w:rsidR="00CC4CEC" w:rsidRPr="003B73F8" w:rsidRDefault="00046E58">
      <w:pPr>
        <w:spacing w:before="7"/>
        <w:ind w:left="1979" w:right="6989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-6"/>
          <w:w w:val="108"/>
          <w:sz w:val="22"/>
          <w:szCs w:val="22"/>
        </w:rPr>
        <w:t>wa</w:t>
      </w:r>
      <w:r w:rsidRPr="003B73F8">
        <w:rPr>
          <w:rFonts w:asciiTheme="minorHAnsi" w:hAnsiTheme="minorHAnsi" w:cstheme="minorHAnsi"/>
          <w:w w:val="108"/>
          <w:sz w:val="22"/>
          <w:szCs w:val="22"/>
        </w:rPr>
        <w:t>rded</w:t>
      </w:r>
      <w:r w:rsidRPr="003B73F8">
        <w:rPr>
          <w:rFonts w:asciiTheme="minorHAnsi" w:hAnsiTheme="minorHAnsi" w:cstheme="minorHAnsi"/>
          <w:spacing w:val="23"/>
          <w:w w:val="10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 xml:space="preserve">est 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3"/>
          <w:sz w:val="22"/>
          <w:szCs w:val="22"/>
        </w:rPr>
        <w:t>pa</w:t>
      </w:r>
      <w:r w:rsidRPr="003B73F8">
        <w:rPr>
          <w:rFonts w:asciiTheme="minorHAnsi" w:hAnsiTheme="minorHAnsi" w:cstheme="minorHAnsi"/>
          <w:spacing w:val="6"/>
          <w:w w:val="113"/>
          <w:sz w:val="22"/>
          <w:szCs w:val="22"/>
        </w:rPr>
        <w:t>p</w:t>
      </w:r>
      <w:r w:rsidRPr="003B73F8">
        <w:rPr>
          <w:rFonts w:asciiTheme="minorHAnsi" w:hAnsiTheme="minorHAnsi" w:cstheme="minorHAnsi"/>
          <w:w w:val="113"/>
          <w:sz w:val="22"/>
          <w:szCs w:val="22"/>
        </w:rPr>
        <w:t>er</w:t>
      </w:r>
      <w:r w:rsidRPr="003B73F8">
        <w:rPr>
          <w:rFonts w:asciiTheme="minorHAnsi" w:hAnsiTheme="minorHAnsi" w:cstheme="minorHAnsi"/>
          <w:w w:val="121"/>
          <w:sz w:val="22"/>
          <w:szCs w:val="22"/>
        </w:rPr>
        <w:t>.</w:t>
      </w:r>
    </w:p>
    <w:p w14:paraId="714922B7" w14:textId="77777777" w:rsidR="00CC4CEC" w:rsidRPr="003B73F8" w:rsidRDefault="00046E58">
      <w:pPr>
        <w:spacing w:before="97"/>
        <w:ind w:left="1979" w:right="83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L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rs</w:t>
      </w:r>
      <w:r w:rsidRPr="003B73F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Strand, </w:t>
      </w:r>
      <w:r w:rsidRPr="003B73F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Josef 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Noll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and 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olfgang</w:t>
      </w:r>
      <w:r w:rsidRPr="003B73F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Leister.  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”Generic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Securi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Services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API</w:t>
      </w:r>
      <w:r w:rsidRPr="003B73F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authentication  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1"/>
          <w:sz w:val="22"/>
          <w:szCs w:val="22"/>
        </w:rPr>
        <w:t>sup</w:t>
      </w:r>
      <w:r w:rsidRPr="003B73F8">
        <w:rPr>
          <w:rFonts w:asciiTheme="minorHAnsi" w:hAnsiTheme="minorHAnsi" w:cstheme="minorHAnsi"/>
          <w:spacing w:val="6"/>
          <w:w w:val="101"/>
          <w:sz w:val="22"/>
          <w:szCs w:val="22"/>
        </w:rPr>
        <w:t>p</w:t>
      </w:r>
      <w:r w:rsidRPr="003B73F8">
        <w:rPr>
          <w:rFonts w:asciiTheme="minorHAnsi" w:hAnsiTheme="minorHAnsi" w:cstheme="minorHAnsi"/>
          <w:spacing w:val="-6"/>
          <w:w w:val="99"/>
          <w:sz w:val="22"/>
          <w:szCs w:val="22"/>
        </w:rPr>
        <w:t>o</w:t>
      </w:r>
      <w:r w:rsidRPr="003B73F8">
        <w:rPr>
          <w:rFonts w:asciiTheme="minorHAnsi" w:hAnsiTheme="minorHAnsi" w:cstheme="minorHAnsi"/>
          <w:w w:val="114"/>
          <w:sz w:val="22"/>
          <w:szCs w:val="22"/>
        </w:rPr>
        <w:t xml:space="preserve">rt </w:t>
      </w:r>
      <w:r w:rsidRPr="003B73F8">
        <w:rPr>
          <w:rFonts w:asciiTheme="minorHAnsi" w:hAnsiTheme="minorHAnsi" w:cstheme="minorHAnsi"/>
          <w:sz w:val="22"/>
          <w:szCs w:val="22"/>
        </w:rPr>
        <w:t>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Session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Initiation</w:t>
      </w:r>
      <w:r w:rsidRPr="003B73F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Prot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 xml:space="preserve">col”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99"/>
          <w:sz w:val="22"/>
          <w:szCs w:val="22"/>
        </w:rPr>
        <w:t>7</w:t>
      </w:r>
      <w:r w:rsidRPr="003B73F8">
        <w:rPr>
          <w:rFonts w:asciiTheme="minorHAnsi" w:hAnsiTheme="minorHAnsi" w:cstheme="minorHAnsi"/>
          <w:w w:val="140"/>
          <w:position w:val="7"/>
          <w:sz w:val="22"/>
          <w:szCs w:val="22"/>
        </w:rPr>
        <w:t xml:space="preserve">th </w:t>
      </w:r>
      <w:r w:rsidRPr="003B73F8">
        <w:rPr>
          <w:rFonts w:asciiTheme="minorHAnsi" w:hAnsiTheme="minorHAnsi" w:cstheme="minorHAnsi"/>
          <w:spacing w:val="19"/>
          <w:w w:val="140"/>
          <w:position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Advanced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International  Conference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on</w:t>
      </w:r>
      <w:r w:rsidRPr="003B73F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16"/>
          <w:w w:val="111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elecommunications (AICT2011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B73F8">
        <w:rPr>
          <w:rFonts w:asciiTheme="minorHAnsi" w:hAnsiTheme="minorHAnsi" w:cstheme="minorHAnsi"/>
          <w:sz w:val="22"/>
          <w:szCs w:val="22"/>
        </w:rPr>
        <w:t>,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2011,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St. 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Ma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rten,</w:t>
      </w:r>
      <w:r w:rsidRPr="003B73F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Netherlands</w:t>
      </w:r>
      <w:r w:rsidRPr="003B73F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Antilles.</w:t>
      </w:r>
    </w:p>
    <w:p w14:paraId="1DC5BF7E" w14:textId="77777777" w:rsidR="00CC4CEC" w:rsidRPr="003B73F8" w:rsidRDefault="00046E58">
      <w:pPr>
        <w:spacing w:before="82"/>
        <w:ind w:left="1979" w:right="8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L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rs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Strand</w:t>
      </w:r>
      <w:r w:rsidRPr="003B73F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olfgang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Leister.</w:t>
      </w:r>
      <w:r w:rsidRPr="003B73F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”Im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roving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SIP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5"/>
          <w:sz w:val="22"/>
          <w:szCs w:val="22"/>
        </w:rPr>
        <w:t>authentication”</w:t>
      </w:r>
      <w:r w:rsidRPr="003B73F8">
        <w:rPr>
          <w:rFonts w:asciiTheme="minorHAnsi" w:hAnsiTheme="minorHAnsi" w:cstheme="minorHAnsi"/>
          <w:spacing w:val="18"/>
          <w:w w:val="10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3"/>
          <w:sz w:val="22"/>
          <w:szCs w:val="22"/>
        </w:rPr>
        <w:t>10</w:t>
      </w:r>
      <w:r w:rsidRPr="003B73F8">
        <w:rPr>
          <w:rFonts w:asciiTheme="minorHAnsi" w:hAnsiTheme="minorHAnsi" w:cstheme="minorHAnsi"/>
          <w:w w:val="113"/>
          <w:position w:val="7"/>
          <w:sz w:val="22"/>
          <w:szCs w:val="22"/>
        </w:rPr>
        <w:t xml:space="preserve">th  </w:t>
      </w:r>
      <w:r w:rsidRPr="003B73F8">
        <w:rPr>
          <w:rFonts w:asciiTheme="minorHAnsi" w:hAnsiTheme="minorHAnsi" w:cstheme="minorHAnsi"/>
          <w:sz w:val="22"/>
          <w:szCs w:val="22"/>
        </w:rPr>
        <w:t>International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Conference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1"/>
          <w:sz w:val="22"/>
          <w:szCs w:val="22"/>
        </w:rPr>
        <w:t>on</w:t>
      </w:r>
    </w:p>
    <w:p w14:paraId="465005BC" w14:textId="77777777" w:rsidR="00CC4CEC" w:rsidRPr="003B73F8" w:rsidRDefault="00046E58">
      <w:pPr>
        <w:spacing w:before="9"/>
        <w:ind w:left="1979" w:right="2912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Ne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tw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rks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(ICN2011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B73F8">
        <w:rPr>
          <w:rFonts w:asciiTheme="minorHAnsi" w:hAnsiTheme="minorHAnsi" w:cstheme="minorHAnsi"/>
          <w:sz w:val="22"/>
          <w:szCs w:val="22"/>
        </w:rPr>
        <w:t>,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Jan</w:t>
      </w:r>
      <w:r w:rsidRPr="003B73F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2011,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St. 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Ma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rten,</w:t>
      </w:r>
      <w:r w:rsidRPr="003B73F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Netherlands</w:t>
      </w:r>
      <w:r w:rsidRPr="003B73F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Antilles.</w:t>
      </w:r>
    </w:p>
    <w:p w14:paraId="06F8E9A6" w14:textId="77777777" w:rsidR="00CC4CEC" w:rsidRPr="003B73F8" w:rsidRDefault="00CC4CEC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6282B72" w14:textId="77777777" w:rsidR="00CC4CEC" w:rsidRPr="003B73F8" w:rsidRDefault="00CC4C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17795A" w14:textId="77777777" w:rsidR="00CC4CEC" w:rsidRPr="003B73F8" w:rsidRDefault="00046E58">
      <w:pPr>
        <w:ind w:left="107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2010</w:t>
      </w:r>
      <w:r w:rsidRPr="003B73F8">
        <w:rPr>
          <w:rFonts w:asciiTheme="minorHAnsi" w:hAnsiTheme="minorHAnsi" w:cstheme="minorHAnsi"/>
          <w:sz w:val="22"/>
          <w:szCs w:val="22"/>
        </w:rPr>
        <w:t xml:space="preserve">                            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rs</w:t>
      </w:r>
      <w:r w:rsidRPr="003B73F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Strand.  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”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B73F8">
        <w:rPr>
          <w:rFonts w:asciiTheme="minorHAnsi" w:hAnsiTheme="minorHAnsi" w:cstheme="minorHAnsi"/>
          <w:sz w:val="22"/>
          <w:szCs w:val="22"/>
        </w:rPr>
        <w:t>oIP</w:t>
      </w:r>
      <w:r w:rsidRPr="003B73F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lab</w:t>
      </w:r>
      <w:r w:rsidRPr="003B73F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as</w:t>
      </w:r>
      <w:r w:rsidRPr="003B73F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rese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rch</w:t>
      </w:r>
      <w:r w:rsidRPr="003B73F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ol</w:t>
      </w:r>
      <w:r w:rsidRPr="003B73F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the 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EUX2010SEC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 xml:space="preserve">roject” 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egian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Compu</w:t>
      </w:r>
      <w:r w:rsidRPr="003B73F8">
        <w:rPr>
          <w:rFonts w:asciiTheme="minorHAnsi" w:hAnsiTheme="minorHAnsi" w:cstheme="minorHAnsi"/>
          <w:w w:val="129"/>
          <w:sz w:val="22"/>
          <w:szCs w:val="22"/>
        </w:rPr>
        <w:t>t</w:t>
      </w:r>
      <w:r w:rsidRPr="003B73F8">
        <w:rPr>
          <w:rFonts w:asciiTheme="minorHAnsi" w:hAnsiTheme="minorHAnsi" w:cstheme="minorHAnsi"/>
          <w:w w:val="96"/>
          <w:sz w:val="22"/>
          <w:szCs w:val="22"/>
        </w:rPr>
        <w:t>in</w:t>
      </w:r>
      <w:r w:rsidRPr="003B73F8">
        <w:rPr>
          <w:rFonts w:asciiTheme="minorHAnsi" w:hAnsiTheme="minorHAnsi" w:cstheme="minorHAnsi"/>
          <w:w w:val="99"/>
          <w:sz w:val="22"/>
          <w:szCs w:val="22"/>
        </w:rPr>
        <w:t>g</w:t>
      </w:r>
      <w:r w:rsidRPr="003B73F8">
        <w:rPr>
          <w:rFonts w:asciiTheme="minorHAnsi" w:hAnsiTheme="minorHAnsi" w:cstheme="minorHAnsi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2"/>
          <w:sz w:val="22"/>
          <w:szCs w:val="22"/>
        </w:rPr>
        <w:t>Center</w:t>
      </w:r>
    </w:p>
    <w:p w14:paraId="0597295F" w14:textId="77777777" w:rsidR="00CC4CEC" w:rsidRPr="003B73F8" w:rsidRDefault="00046E58">
      <w:pPr>
        <w:spacing w:before="9"/>
        <w:ind w:left="1979" w:right="5234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echnical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Re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rt</w:t>
      </w:r>
      <w:r w:rsidRPr="003B73F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w w:val="107"/>
          <w:sz w:val="22"/>
          <w:szCs w:val="22"/>
        </w:rPr>
        <w:t>D</w:t>
      </w:r>
      <w:r w:rsidRPr="003B73F8">
        <w:rPr>
          <w:rFonts w:asciiTheme="minorHAnsi" w:hAnsiTheme="minorHAnsi" w:cstheme="minorHAnsi"/>
          <w:w w:val="107"/>
          <w:sz w:val="22"/>
          <w:szCs w:val="22"/>
        </w:rPr>
        <w:t>ART/08/10,</w:t>
      </w:r>
      <w:r w:rsidRPr="003B73F8">
        <w:rPr>
          <w:rFonts w:asciiTheme="minorHAnsi" w:hAnsiTheme="minorHAnsi" w:cstheme="minorHAnsi"/>
          <w:spacing w:val="22"/>
          <w:w w:val="10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ril</w:t>
      </w:r>
      <w:r w:rsidRPr="003B73F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2010.</w:t>
      </w:r>
    </w:p>
    <w:p w14:paraId="131AD36B" w14:textId="77777777" w:rsidR="00CC4CEC" w:rsidRPr="003B73F8" w:rsidRDefault="00046E58">
      <w:pPr>
        <w:spacing w:before="97"/>
        <w:ind w:left="1979" w:right="8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L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rs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Strand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olfgang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Leister.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”A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Survey</w:t>
      </w:r>
      <w:r w:rsidRPr="003B73F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SIP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eering”</w:t>
      </w:r>
      <w:r w:rsidRPr="003B73F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</w:t>
      </w:r>
      <w:r w:rsidRPr="003B73F8">
        <w:rPr>
          <w:rFonts w:asciiTheme="minorHAnsi" w:hAnsiTheme="minorHAnsi" w:cstheme="minorHAnsi"/>
          <w:spacing w:val="-16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TO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ASI</w:t>
      </w:r>
      <w:r w:rsidRPr="003B73F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–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Architec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s</w:t>
      </w:r>
      <w:r w:rsidRPr="003B73F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secure</w:t>
      </w:r>
      <w:r w:rsidRPr="003B73F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wo</w:t>
      </w:r>
      <w:r w:rsidRPr="003B73F8">
        <w:rPr>
          <w:rFonts w:asciiTheme="minorHAnsi" w:hAnsiTheme="minorHAnsi" w:cstheme="minorHAnsi"/>
          <w:sz w:val="22"/>
          <w:szCs w:val="22"/>
        </w:rPr>
        <w:t>rks</w:t>
      </w:r>
    </w:p>
    <w:p w14:paraId="072D624D" w14:textId="77777777" w:rsidR="00CC4CEC" w:rsidRPr="003B73F8" w:rsidRDefault="00046E58">
      <w:pPr>
        <w:spacing w:before="9"/>
        <w:ind w:left="1979" w:right="5768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(ASIGE10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B73F8">
        <w:rPr>
          <w:rFonts w:asciiTheme="minorHAnsi" w:hAnsiTheme="minorHAnsi" w:cstheme="minorHAnsi"/>
          <w:sz w:val="22"/>
          <w:szCs w:val="22"/>
        </w:rPr>
        <w:t>,</w:t>
      </w:r>
      <w:r w:rsidRPr="003B73F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2010,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Genova,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Ital</w:t>
      </w:r>
      <w:r w:rsidRPr="003B73F8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3B73F8">
        <w:rPr>
          <w:rFonts w:asciiTheme="minorHAnsi" w:hAnsiTheme="minorHAnsi" w:cstheme="minorHAnsi"/>
          <w:sz w:val="22"/>
          <w:szCs w:val="22"/>
        </w:rPr>
        <w:t>.</w:t>
      </w:r>
    </w:p>
    <w:p w14:paraId="7320E0D0" w14:textId="77777777" w:rsidR="00CC4CEC" w:rsidRPr="003B73F8" w:rsidRDefault="00046E58">
      <w:pPr>
        <w:spacing w:before="9"/>
        <w:ind w:left="1979" w:right="7610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 xml:space="preserve">Invited 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3"/>
          <w:sz w:val="22"/>
          <w:szCs w:val="22"/>
        </w:rPr>
        <w:t>pa</w:t>
      </w:r>
      <w:r w:rsidRPr="003B73F8">
        <w:rPr>
          <w:rFonts w:asciiTheme="minorHAnsi" w:hAnsiTheme="minorHAnsi" w:cstheme="minorHAnsi"/>
          <w:spacing w:val="6"/>
          <w:w w:val="113"/>
          <w:sz w:val="22"/>
          <w:szCs w:val="22"/>
        </w:rPr>
        <w:t>p</w:t>
      </w:r>
      <w:r w:rsidRPr="003B73F8">
        <w:rPr>
          <w:rFonts w:asciiTheme="minorHAnsi" w:hAnsiTheme="minorHAnsi" w:cstheme="minorHAnsi"/>
          <w:w w:val="115"/>
          <w:sz w:val="22"/>
          <w:szCs w:val="22"/>
        </w:rPr>
        <w:t>er.</w:t>
      </w:r>
    </w:p>
    <w:p w14:paraId="4F5D7848" w14:textId="77777777" w:rsidR="00CC4CEC" w:rsidRPr="003B73F8" w:rsidRDefault="00046E58">
      <w:pPr>
        <w:spacing w:before="97" w:line="249" w:lineRule="auto"/>
        <w:ind w:left="1979" w:right="8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Anders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en</w:t>
      </w:r>
      <w:r w:rsidRPr="003B73F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Hagalisletto</w:t>
      </w:r>
      <w:r w:rsidRPr="003B73F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rs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Strand. </w:t>
      </w:r>
      <w:r w:rsidRPr="003B73F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”Designing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ttacks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on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SIP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Call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Setup”</w:t>
      </w:r>
      <w:r w:rsidRPr="003B73F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International</w:t>
      </w:r>
      <w:r w:rsidRPr="003B73F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3"/>
          <w:sz w:val="22"/>
          <w:szCs w:val="22"/>
        </w:rPr>
        <w:t xml:space="preserve">Journal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Applied</w:t>
      </w:r>
      <w:r w:rsidRPr="003B73F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Cryptograph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3B73F8">
        <w:rPr>
          <w:rFonts w:asciiTheme="minorHAnsi" w:hAnsiTheme="minorHAnsi" w:cstheme="minorHAnsi"/>
          <w:sz w:val="22"/>
          <w:szCs w:val="22"/>
        </w:rPr>
        <w:t>,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ISSN 1753-0563,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B73F8">
        <w:rPr>
          <w:rFonts w:asciiTheme="minorHAnsi" w:hAnsiTheme="minorHAnsi" w:cstheme="minorHAnsi"/>
          <w:sz w:val="22"/>
          <w:szCs w:val="22"/>
        </w:rPr>
        <w:t>olume</w:t>
      </w:r>
      <w:r w:rsidRPr="003B73F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2,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Num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>er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1,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July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2010.</w:t>
      </w:r>
    </w:p>
    <w:p w14:paraId="4FDC5193" w14:textId="77777777" w:rsidR="00CC4CEC" w:rsidRPr="003B73F8" w:rsidRDefault="00CC4CE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2325210" w14:textId="77777777" w:rsidR="00CC4CEC" w:rsidRPr="003B73F8" w:rsidRDefault="00CC4C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830B99" w14:textId="77777777" w:rsidR="00CC4CEC" w:rsidRPr="003B73F8" w:rsidRDefault="00046E58">
      <w:pPr>
        <w:tabs>
          <w:tab w:val="left" w:pos="1960"/>
        </w:tabs>
        <w:spacing w:line="249" w:lineRule="auto"/>
        <w:ind w:left="1979" w:right="85" w:hanging="1872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2009</w:t>
      </w:r>
      <w:r w:rsidRPr="003B73F8">
        <w:rPr>
          <w:rFonts w:asciiTheme="minorHAnsi" w:hAnsiTheme="minorHAnsi" w:cstheme="minorHAnsi"/>
          <w:sz w:val="22"/>
          <w:szCs w:val="22"/>
        </w:rPr>
        <w:tab/>
        <w:t>Loth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B73F8">
        <w:rPr>
          <w:rFonts w:asciiTheme="minorHAnsi" w:hAnsiTheme="minorHAnsi" w:cstheme="minorHAnsi"/>
          <w:sz w:val="22"/>
          <w:szCs w:val="22"/>
        </w:rPr>
        <w:t>ritsch,</w:t>
      </w:r>
      <w:r w:rsidRPr="003B73F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Arne-Kristian</w:t>
      </w:r>
      <w:r w:rsidRPr="003B73F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Groven,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rs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Strand, </w:t>
      </w:r>
      <w:r w:rsidRPr="003B73F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olfgang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Leister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Anders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en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Hagalisletto. </w:t>
      </w:r>
      <w:r w:rsidRPr="003B73F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”A Holistic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Ap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roach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to</w:t>
      </w:r>
      <w:r w:rsidRPr="003B73F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en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Source</w:t>
      </w:r>
      <w:r w:rsidRPr="003B73F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3B73F8">
        <w:rPr>
          <w:rFonts w:asciiTheme="minorHAnsi" w:hAnsiTheme="minorHAnsi" w:cstheme="minorHAnsi"/>
          <w:sz w:val="22"/>
          <w:szCs w:val="22"/>
        </w:rPr>
        <w:t>oIP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Securi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 xml:space="preserve">y: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Results</w:t>
      </w:r>
      <w:r w:rsidRPr="003B73F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from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EUX2010SEC</w:t>
      </w:r>
      <w:r w:rsidRPr="003B73F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Project” </w:t>
      </w:r>
      <w:r w:rsidRPr="003B73F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2"/>
          <w:sz w:val="22"/>
          <w:szCs w:val="22"/>
        </w:rPr>
        <w:t xml:space="preserve">International </w:t>
      </w:r>
      <w:r w:rsidRPr="003B73F8">
        <w:rPr>
          <w:rFonts w:asciiTheme="minorHAnsi" w:hAnsiTheme="minorHAnsi" w:cstheme="minorHAnsi"/>
          <w:sz w:val="22"/>
          <w:szCs w:val="22"/>
        </w:rPr>
        <w:t>Journal</w:t>
      </w:r>
      <w:r w:rsidRPr="003B73F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on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Advances</w:t>
      </w:r>
      <w:r w:rsidRPr="003B73F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Securi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y,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ISSN 1942-2636,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vol.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2,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no.</w:t>
      </w:r>
      <w:r w:rsidRPr="003B73F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2&amp;3,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2009.</w:t>
      </w:r>
    </w:p>
    <w:p w14:paraId="1160D9FB" w14:textId="77777777" w:rsidR="00CC4CEC" w:rsidRPr="003B73F8" w:rsidRDefault="00046E58">
      <w:pPr>
        <w:spacing w:before="75"/>
        <w:ind w:left="1979" w:right="8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Elin</w:t>
      </w:r>
      <w:r w:rsidRPr="003B73F8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Sund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B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ysen</w:t>
      </w:r>
      <w:r w:rsidRPr="003B73F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rs</w:t>
      </w:r>
      <w:r w:rsidRPr="003B73F8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Strand. 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”Securi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analysis</w:t>
      </w:r>
      <w:r w:rsidRPr="003B73F8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7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-7"/>
          <w:w w:val="10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SIP Handover</w:t>
      </w:r>
      <w:r w:rsidRPr="003B73F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Extension”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6"/>
          <w:sz w:val="22"/>
          <w:szCs w:val="22"/>
        </w:rPr>
        <w:t>2</w:t>
      </w:r>
      <w:r w:rsidRPr="003B73F8">
        <w:rPr>
          <w:rFonts w:asciiTheme="minorHAnsi" w:hAnsiTheme="minorHAnsi" w:cstheme="minorHAnsi"/>
          <w:w w:val="116"/>
          <w:position w:val="7"/>
          <w:sz w:val="22"/>
          <w:szCs w:val="22"/>
        </w:rPr>
        <w:t>nd</w:t>
      </w:r>
      <w:r w:rsidRPr="003B73F8">
        <w:rPr>
          <w:rFonts w:asciiTheme="minorHAnsi" w:hAnsiTheme="minorHAnsi" w:cstheme="minorHAnsi"/>
          <w:spacing w:val="17"/>
          <w:w w:val="116"/>
          <w:position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egian</w:t>
      </w:r>
    </w:p>
    <w:p w14:paraId="4B972D27" w14:textId="77777777" w:rsidR="00CC4CEC" w:rsidRPr="003B73F8" w:rsidRDefault="00046E58">
      <w:pPr>
        <w:spacing w:before="9"/>
        <w:ind w:left="1979" w:right="2433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Inf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rmation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Securi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Conference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(NISK2009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B73F8">
        <w:rPr>
          <w:rFonts w:asciiTheme="minorHAnsi" w:hAnsiTheme="minorHAnsi" w:cstheme="minorHAnsi"/>
          <w:sz w:val="22"/>
          <w:szCs w:val="22"/>
        </w:rPr>
        <w:t>,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Nov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2009,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rondheim,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wa</w:t>
      </w:r>
      <w:r w:rsidRPr="003B73F8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3B73F8">
        <w:rPr>
          <w:rFonts w:asciiTheme="minorHAnsi" w:hAnsiTheme="minorHAnsi" w:cstheme="minorHAnsi"/>
          <w:sz w:val="22"/>
          <w:szCs w:val="22"/>
        </w:rPr>
        <w:t>.</w:t>
      </w:r>
    </w:p>
    <w:p w14:paraId="01AC0923" w14:textId="77777777" w:rsidR="00CC4CEC" w:rsidRPr="003B73F8" w:rsidRDefault="00046E58">
      <w:pPr>
        <w:spacing w:before="97"/>
        <w:ind w:left="1979" w:right="83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Anders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en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Hagalisletto,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rs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Strand, 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olfgang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Leister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Arne-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B73F8">
        <w:rPr>
          <w:rFonts w:asciiTheme="minorHAnsi" w:hAnsiTheme="minorHAnsi" w:cstheme="minorHAnsi"/>
          <w:sz w:val="22"/>
          <w:szCs w:val="22"/>
        </w:rPr>
        <w:t>ristian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Groven.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”Analysing </w:t>
      </w:r>
      <w:r w:rsidRPr="003B73F8">
        <w:rPr>
          <w:rFonts w:asciiTheme="minorHAnsi" w:hAnsiTheme="minorHAnsi" w:cstheme="minorHAnsi"/>
          <w:w w:val="103"/>
          <w:sz w:val="22"/>
          <w:szCs w:val="22"/>
        </w:rPr>
        <w:t>Prot</w:t>
      </w:r>
      <w:r w:rsidRPr="003B73F8">
        <w:rPr>
          <w:rFonts w:asciiTheme="minorHAnsi" w:hAnsiTheme="minorHAnsi" w:cstheme="minorHAnsi"/>
          <w:spacing w:val="6"/>
          <w:w w:val="103"/>
          <w:sz w:val="22"/>
          <w:szCs w:val="22"/>
        </w:rPr>
        <w:t>o</w:t>
      </w:r>
      <w:r w:rsidRPr="003B73F8">
        <w:rPr>
          <w:rFonts w:asciiTheme="minorHAnsi" w:hAnsiTheme="minorHAnsi" w:cstheme="minorHAnsi"/>
          <w:w w:val="103"/>
          <w:sz w:val="22"/>
          <w:szCs w:val="22"/>
        </w:rPr>
        <w:t>col</w:t>
      </w:r>
    </w:p>
    <w:p w14:paraId="3FE740A2" w14:textId="77777777" w:rsidR="00CC4CEC" w:rsidRPr="003B73F8" w:rsidRDefault="00046E58">
      <w:pPr>
        <w:spacing w:line="220" w:lineRule="exact"/>
        <w:ind w:left="1979" w:right="85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 xml:space="preserve">Implementations” 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The 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99"/>
          <w:sz w:val="22"/>
          <w:szCs w:val="22"/>
        </w:rPr>
        <w:t>5</w:t>
      </w:r>
      <w:r w:rsidRPr="003B73F8">
        <w:rPr>
          <w:rFonts w:asciiTheme="minorHAnsi" w:hAnsiTheme="minorHAnsi" w:cstheme="minorHAnsi"/>
          <w:w w:val="140"/>
          <w:position w:val="7"/>
          <w:sz w:val="22"/>
          <w:szCs w:val="22"/>
        </w:rPr>
        <w:t>th</w:t>
      </w:r>
      <w:r w:rsidRPr="003B73F8">
        <w:rPr>
          <w:rFonts w:asciiTheme="minorHAnsi" w:hAnsiTheme="minorHAnsi" w:cstheme="minorHAnsi"/>
          <w:position w:val="7"/>
          <w:sz w:val="22"/>
          <w:szCs w:val="22"/>
        </w:rPr>
        <w:t xml:space="preserve">  </w:t>
      </w:r>
      <w:r w:rsidRPr="003B73F8">
        <w:rPr>
          <w:rFonts w:asciiTheme="minorHAnsi" w:hAnsiTheme="minorHAnsi" w:cstheme="minorHAnsi"/>
          <w:spacing w:val="-8"/>
          <w:position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rmation</w:t>
      </w:r>
      <w:r w:rsidRPr="003B73F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Securi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Practice 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Ex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erience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Conference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(ISPEC2009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B73F8">
        <w:rPr>
          <w:rFonts w:asciiTheme="minorHAnsi" w:hAnsiTheme="minorHAnsi" w:cstheme="minorHAnsi"/>
          <w:sz w:val="22"/>
          <w:szCs w:val="22"/>
        </w:rPr>
        <w:t xml:space="preserve">, 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</w:p>
    <w:p w14:paraId="25A7542F" w14:textId="77777777" w:rsidR="00CC4CEC" w:rsidRPr="003B73F8" w:rsidRDefault="00046E58">
      <w:pPr>
        <w:spacing w:before="9"/>
        <w:ind w:left="1979" w:right="7269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2009,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Xi’an,</w:t>
      </w:r>
      <w:r w:rsidRPr="003B73F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China.</w:t>
      </w:r>
    </w:p>
    <w:p w14:paraId="1F554493" w14:textId="77777777" w:rsidR="00CC4CEC" w:rsidRPr="003B73F8" w:rsidRDefault="00046E58">
      <w:pPr>
        <w:spacing w:before="97"/>
        <w:ind w:left="1979" w:right="83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lastRenderedPageBreak/>
        <w:t>Loth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B73F8">
        <w:rPr>
          <w:rFonts w:asciiTheme="minorHAnsi" w:hAnsiTheme="minorHAnsi" w:cstheme="minorHAnsi"/>
          <w:sz w:val="22"/>
          <w:szCs w:val="22"/>
        </w:rPr>
        <w:t>ritsch,</w:t>
      </w:r>
      <w:r w:rsidRPr="003B73F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Arne-Kristian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Groven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rs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Strand.  </w:t>
      </w:r>
      <w:r w:rsidRPr="003B73F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hyperlink r:id="rId32">
        <w:r w:rsidRPr="003B73F8">
          <w:rPr>
            <w:rFonts w:asciiTheme="minorHAnsi" w:hAnsiTheme="minorHAnsi" w:cstheme="minorHAnsi"/>
            <w:sz w:val="22"/>
            <w:szCs w:val="22"/>
          </w:rPr>
          <w:t>”A</w:t>
        </w:r>
        <w:r w:rsidRPr="003B73F8">
          <w:rPr>
            <w:rFonts w:asciiTheme="minorHAnsi" w:hAnsiTheme="minorHAnsi" w:cstheme="minorHAnsi"/>
            <w:spacing w:val="25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holistic</w:t>
        </w:r>
        <w:r w:rsidRPr="003B73F8">
          <w:rPr>
            <w:rFonts w:asciiTheme="minorHAnsi" w:hAnsiTheme="minorHAnsi" w:cstheme="minorHAnsi"/>
            <w:spacing w:val="16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ap</w:t>
        </w:r>
        <w:r w:rsidRPr="003B73F8">
          <w:rPr>
            <w:rFonts w:asciiTheme="minorHAnsi" w:hAnsiTheme="minorHAnsi" w:cstheme="minorHAnsi"/>
            <w:spacing w:val="-5"/>
            <w:sz w:val="22"/>
            <w:szCs w:val="22"/>
          </w:rPr>
          <w:t>p</w:t>
        </w:r>
        <w:r w:rsidRPr="003B73F8">
          <w:rPr>
            <w:rFonts w:asciiTheme="minorHAnsi" w:hAnsiTheme="minorHAnsi" w:cstheme="minorHAnsi"/>
            <w:sz w:val="22"/>
            <w:szCs w:val="22"/>
          </w:rPr>
          <w:t>roach</w:t>
        </w:r>
        <w:r w:rsidRPr="003B73F8">
          <w:rPr>
            <w:rFonts w:asciiTheme="minorHAnsi" w:hAnsiTheme="minorHAnsi" w:cstheme="minorHAnsi"/>
            <w:spacing w:val="47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to</w:t>
        </w:r>
        <w:r w:rsidRPr="003B73F8">
          <w:rPr>
            <w:rFonts w:asciiTheme="minorHAnsi" w:hAnsiTheme="minorHAnsi" w:cstheme="minorHAnsi"/>
            <w:spacing w:val="43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O</w:t>
        </w:r>
        <w:r w:rsidRPr="003B73F8">
          <w:rPr>
            <w:rFonts w:asciiTheme="minorHAnsi" w:hAnsiTheme="minorHAnsi" w:cstheme="minorHAnsi"/>
            <w:spacing w:val="6"/>
            <w:sz w:val="22"/>
            <w:szCs w:val="22"/>
          </w:rPr>
          <w:t>p</w:t>
        </w:r>
        <w:r w:rsidRPr="003B73F8">
          <w:rPr>
            <w:rFonts w:asciiTheme="minorHAnsi" w:hAnsiTheme="minorHAnsi" w:cstheme="minorHAnsi"/>
            <w:sz w:val="22"/>
            <w:szCs w:val="22"/>
          </w:rPr>
          <w:t>en-Source</w:t>
        </w:r>
        <w:r w:rsidRPr="003B73F8">
          <w:rPr>
            <w:rFonts w:asciiTheme="minorHAnsi" w:hAnsiTheme="minorHAnsi" w:cstheme="minorHAnsi"/>
            <w:spacing w:val="33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pacing w:val="-5"/>
            <w:sz w:val="22"/>
            <w:szCs w:val="22"/>
          </w:rPr>
          <w:t>V</w:t>
        </w:r>
        <w:r w:rsidRPr="003B73F8">
          <w:rPr>
            <w:rFonts w:asciiTheme="minorHAnsi" w:hAnsiTheme="minorHAnsi" w:cstheme="minorHAnsi"/>
            <w:sz w:val="22"/>
            <w:szCs w:val="22"/>
          </w:rPr>
          <w:t>oIP</w:t>
        </w:r>
        <w:r w:rsidRPr="003B73F8">
          <w:rPr>
            <w:rFonts w:asciiTheme="minorHAnsi" w:hAnsiTheme="minorHAnsi" w:cstheme="minorHAnsi"/>
            <w:spacing w:val="17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secu-</w:t>
        </w:r>
      </w:hyperlink>
      <w:r w:rsidRPr="003B73F8">
        <w:rPr>
          <w:rFonts w:asciiTheme="minorHAnsi" w:hAnsiTheme="minorHAnsi" w:cstheme="minorHAnsi"/>
          <w:sz w:val="22"/>
          <w:szCs w:val="22"/>
        </w:rPr>
        <w:t xml:space="preserve"> </w:t>
      </w:r>
      <w:hyperlink r:id="rId33">
        <w:r w:rsidRPr="003B73F8">
          <w:rPr>
            <w:rFonts w:asciiTheme="minorHAnsi" w:hAnsiTheme="minorHAnsi" w:cstheme="minorHAnsi"/>
            <w:sz w:val="22"/>
            <w:szCs w:val="22"/>
          </w:rPr>
          <w:t>ri</w:t>
        </w:r>
        <w:r w:rsidRPr="003B73F8">
          <w:rPr>
            <w:rFonts w:asciiTheme="minorHAnsi" w:hAnsiTheme="minorHAnsi" w:cstheme="minorHAnsi"/>
            <w:spacing w:val="-5"/>
            <w:sz w:val="22"/>
            <w:szCs w:val="22"/>
          </w:rPr>
          <w:t>t</w:t>
        </w:r>
        <w:r w:rsidRPr="003B73F8">
          <w:rPr>
            <w:rFonts w:asciiTheme="minorHAnsi" w:hAnsiTheme="minorHAnsi" w:cstheme="minorHAnsi"/>
            <w:sz w:val="22"/>
            <w:szCs w:val="22"/>
          </w:rPr>
          <w:t xml:space="preserve">y: </w:t>
        </w:r>
        <w:r w:rsidRPr="003B73F8">
          <w:rPr>
            <w:rFonts w:asciiTheme="minorHAnsi" w:hAnsiTheme="minorHAnsi" w:cstheme="minorHAnsi"/>
            <w:spacing w:val="17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Prelimin</w:t>
        </w:r>
        <w:r w:rsidRPr="003B73F8">
          <w:rPr>
            <w:rFonts w:asciiTheme="minorHAnsi" w:hAnsiTheme="minorHAnsi" w:cstheme="minorHAnsi"/>
            <w:spacing w:val="-4"/>
            <w:sz w:val="22"/>
            <w:szCs w:val="22"/>
          </w:rPr>
          <w:t>a</w:t>
        </w:r>
        <w:r w:rsidRPr="003B73F8">
          <w:rPr>
            <w:rFonts w:asciiTheme="minorHAnsi" w:hAnsiTheme="minorHAnsi" w:cstheme="minorHAnsi"/>
            <w:sz w:val="22"/>
            <w:szCs w:val="22"/>
          </w:rPr>
          <w:t>ry</w:t>
        </w:r>
        <w:r w:rsidRPr="003B73F8">
          <w:rPr>
            <w:rFonts w:asciiTheme="minorHAnsi" w:hAnsiTheme="minorHAnsi" w:cstheme="minorHAnsi"/>
            <w:spacing w:val="23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results</w:t>
        </w:r>
        <w:r w:rsidRPr="003B73F8">
          <w:rPr>
            <w:rFonts w:asciiTheme="minorHAnsi" w:hAnsiTheme="minorHAnsi" w:cstheme="minorHAnsi"/>
            <w:spacing w:val="36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from</w:t>
        </w:r>
        <w:r w:rsidRPr="003B73F8">
          <w:rPr>
            <w:rFonts w:asciiTheme="minorHAnsi" w:hAnsiTheme="minorHAnsi" w:cstheme="minorHAnsi"/>
            <w:spacing w:val="27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the</w:t>
        </w:r>
        <w:r w:rsidRPr="003B73F8">
          <w:rPr>
            <w:rFonts w:asciiTheme="minorHAnsi" w:hAnsiTheme="minorHAnsi" w:cstheme="minorHAnsi"/>
            <w:spacing w:val="48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EUX2010SEC</w:t>
        </w:r>
        <w:r w:rsidRPr="003B73F8">
          <w:rPr>
            <w:rFonts w:asciiTheme="minorHAnsi" w:hAnsiTheme="minorHAnsi" w:cstheme="minorHAnsi"/>
            <w:spacing w:val="-4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pacing w:val="-5"/>
            <w:sz w:val="22"/>
            <w:szCs w:val="22"/>
          </w:rPr>
          <w:t>p</w:t>
        </w:r>
        <w:r w:rsidRPr="003B73F8">
          <w:rPr>
            <w:rFonts w:asciiTheme="minorHAnsi" w:hAnsiTheme="minorHAnsi" w:cstheme="minorHAnsi"/>
            <w:sz w:val="22"/>
            <w:szCs w:val="22"/>
          </w:rPr>
          <w:t xml:space="preserve">roject” </w:t>
        </w:r>
        <w:r w:rsidRPr="003B73F8">
          <w:rPr>
            <w:rFonts w:asciiTheme="minorHAnsi" w:hAnsiTheme="minorHAnsi" w:cstheme="minorHAnsi"/>
            <w:spacing w:val="5"/>
            <w:sz w:val="22"/>
            <w:szCs w:val="22"/>
          </w:rPr>
          <w:t xml:space="preserve"> </w:t>
        </w:r>
        <w:r w:rsidRPr="003B73F8">
          <w:rPr>
            <w:rFonts w:asciiTheme="minorHAnsi" w:hAnsiTheme="minorHAnsi" w:cstheme="minorHAnsi"/>
            <w:sz w:val="22"/>
            <w:szCs w:val="22"/>
          </w:rPr>
          <w:t>The</w:t>
        </w:r>
      </w:hyperlink>
      <w:r w:rsidRPr="003B73F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99"/>
          <w:sz w:val="22"/>
          <w:szCs w:val="22"/>
        </w:rPr>
        <w:t>8</w:t>
      </w:r>
      <w:r w:rsidRPr="003B73F8">
        <w:rPr>
          <w:rFonts w:asciiTheme="minorHAnsi" w:hAnsiTheme="minorHAnsi" w:cstheme="minorHAnsi"/>
          <w:w w:val="140"/>
          <w:position w:val="7"/>
          <w:sz w:val="22"/>
          <w:szCs w:val="22"/>
        </w:rPr>
        <w:t>th</w:t>
      </w:r>
      <w:r w:rsidRPr="003B73F8">
        <w:rPr>
          <w:rFonts w:asciiTheme="minorHAnsi" w:hAnsiTheme="minorHAnsi" w:cstheme="minorHAnsi"/>
          <w:position w:val="7"/>
          <w:sz w:val="22"/>
          <w:szCs w:val="22"/>
        </w:rPr>
        <w:t xml:space="preserve">  </w:t>
      </w:r>
      <w:r w:rsidRPr="003B73F8">
        <w:rPr>
          <w:rFonts w:asciiTheme="minorHAnsi" w:hAnsiTheme="minorHAnsi" w:cstheme="minorHAnsi"/>
          <w:spacing w:val="-14"/>
          <w:position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International 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Conferen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B73F8">
        <w:rPr>
          <w:rFonts w:asciiTheme="minorHAnsi" w:hAnsiTheme="minorHAnsi" w:cstheme="minorHAnsi"/>
          <w:sz w:val="22"/>
          <w:szCs w:val="22"/>
        </w:rPr>
        <w:t>e</w:t>
      </w:r>
      <w:r w:rsidRPr="003B73F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on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rks (ICN2009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B73F8">
        <w:rPr>
          <w:rFonts w:asciiTheme="minorHAnsi" w:hAnsiTheme="minorHAnsi" w:cstheme="minorHAnsi"/>
          <w:sz w:val="22"/>
          <w:szCs w:val="22"/>
        </w:rPr>
        <w:t>,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2009,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Cancun,</w:t>
      </w:r>
      <w:r w:rsidRPr="003B73F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Mexico.</w:t>
      </w:r>
    </w:p>
    <w:p w14:paraId="25348968" w14:textId="77777777" w:rsidR="00CC4CEC" w:rsidRPr="003B73F8" w:rsidRDefault="00046E58">
      <w:pPr>
        <w:spacing w:before="7"/>
        <w:ind w:left="1979" w:right="6989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08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-6"/>
          <w:w w:val="108"/>
          <w:sz w:val="22"/>
          <w:szCs w:val="22"/>
        </w:rPr>
        <w:t>wa</w:t>
      </w:r>
      <w:r w:rsidRPr="003B73F8">
        <w:rPr>
          <w:rFonts w:asciiTheme="minorHAnsi" w:hAnsiTheme="minorHAnsi" w:cstheme="minorHAnsi"/>
          <w:w w:val="108"/>
          <w:sz w:val="22"/>
          <w:szCs w:val="22"/>
        </w:rPr>
        <w:t>rded</w:t>
      </w:r>
      <w:r w:rsidRPr="003B73F8">
        <w:rPr>
          <w:rFonts w:asciiTheme="minorHAnsi" w:hAnsiTheme="minorHAnsi" w:cstheme="minorHAnsi"/>
          <w:spacing w:val="23"/>
          <w:w w:val="10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 xml:space="preserve">est 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3"/>
          <w:sz w:val="22"/>
          <w:szCs w:val="22"/>
        </w:rPr>
        <w:t>pa</w:t>
      </w:r>
      <w:r w:rsidRPr="003B73F8">
        <w:rPr>
          <w:rFonts w:asciiTheme="minorHAnsi" w:hAnsiTheme="minorHAnsi" w:cstheme="minorHAnsi"/>
          <w:spacing w:val="6"/>
          <w:w w:val="113"/>
          <w:sz w:val="22"/>
          <w:szCs w:val="22"/>
        </w:rPr>
        <w:t>p</w:t>
      </w:r>
      <w:r w:rsidRPr="003B73F8">
        <w:rPr>
          <w:rFonts w:asciiTheme="minorHAnsi" w:hAnsiTheme="minorHAnsi" w:cstheme="minorHAnsi"/>
          <w:w w:val="114"/>
          <w:sz w:val="22"/>
          <w:szCs w:val="22"/>
        </w:rPr>
        <w:t>e</w:t>
      </w:r>
      <w:r w:rsidRPr="003B73F8">
        <w:rPr>
          <w:rFonts w:asciiTheme="minorHAnsi" w:hAnsiTheme="minorHAnsi" w:cstheme="minorHAnsi"/>
          <w:w w:val="115"/>
          <w:sz w:val="22"/>
          <w:szCs w:val="22"/>
        </w:rPr>
        <w:t>r.</w:t>
      </w:r>
    </w:p>
    <w:p w14:paraId="6B8811A0" w14:textId="77777777" w:rsidR="00CC4CEC" w:rsidRPr="003B73F8" w:rsidRDefault="00CC4CEC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E1925D4" w14:textId="77777777" w:rsidR="00CC4CEC" w:rsidRPr="003B73F8" w:rsidRDefault="00CC4C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CD15DA" w14:textId="77777777" w:rsidR="00CC4CEC" w:rsidRPr="003B73F8" w:rsidRDefault="00046E58">
      <w:pPr>
        <w:tabs>
          <w:tab w:val="left" w:pos="1960"/>
        </w:tabs>
        <w:ind w:left="1979" w:right="83" w:hanging="1872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2008</w:t>
      </w:r>
      <w:r w:rsidRPr="003B73F8">
        <w:rPr>
          <w:rFonts w:asciiTheme="minorHAnsi" w:hAnsiTheme="minorHAnsi" w:cstheme="minorHAnsi"/>
          <w:sz w:val="22"/>
          <w:szCs w:val="22"/>
        </w:rPr>
        <w:tab/>
        <w:t>Anders</w:t>
      </w:r>
      <w:r w:rsidRPr="003B73F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en</w:t>
      </w:r>
      <w:r w:rsidRPr="003B73F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Hagalisletto 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and 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rs</w:t>
      </w:r>
      <w:r w:rsidRPr="003B73F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Strand.   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”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 xml:space="preserve">rmal 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deling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authentication  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SIP 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3"/>
          <w:sz w:val="22"/>
          <w:szCs w:val="22"/>
        </w:rPr>
        <w:t xml:space="preserve">registration”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16"/>
          <w:sz w:val="22"/>
          <w:szCs w:val="22"/>
        </w:rPr>
        <w:t>2</w:t>
      </w:r>
      <w:r w:rsidRPr="003B73F8">
        <w:rPr>
          <w:rFonts w:asciiTheme="minorHAnsi" w:hAnsiTheme="minorHAnsi" w:cstheme="minorHAnsi"/>
          <w:w w:val="116"/>
          <w:position w:val="7"/>
          <w:sz w:val="22"/>
          <w:szCs w:val="22"/>
        </w:rPr>
        <w:t>nd</w:t>
      </w:r>
      <w:r w:rsidRPr="003B73F8">
        <w:rPr>
          <w:rFonts w:asciiTheme="minorHAnsi" w:hAnsiTheme="minorHAnsi" w:cstheme="minorHAnsi"/>
          <w:spacing w:val="29"/>
          <w:w w:val="116"/>
          <w:position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International</w:t>
      </w:r>
      <w:r w:rsidRPr="003B73F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Conference on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Emerging Securi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rmation,</w:t>
      </w:r>
      <w:r w:rsidRPr="003B73F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Systems</w:t>
      </w:r>
      <w:r w:rsidRPr="003B73F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echnologies</w:t>
      </w:r>
      <w:r w:rsidRPr="003B73F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(SECUR- </w:t>
      </w:r>
      <w:r w:rsidRPr="003B73F8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ARE2008),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Aug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2008,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Cap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Esterel,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w w:val="101"/>
          <w:sz w:val="22"/>
          <w:szCs w:val="22"/>
        </w:rPr>
        <w:t>F</w:t>
      </w:r>
      <w:r w:rsidRPr="003B73F8">
        <w:rPr>
          <w:rFonts w:asciiTheme="minorHAnsi" w:hAnsiTheme="minorHAnsi" w:cstheme="minorHAnsi"/>
          <w:w w:val="103"/>
          <w:sz w:val="22"/>
          <w:szCs w:val="22"/>
        </w:rPr>
        <w:t>rance.</w:t>
      </w:r>
    </w:p>
    <w:p w14:paraId="27CC0BE3" w14:textId="77777777" w:rsidR="00CC4CEC" w:rsidRPr="003B73F8" w:rsidRDefault="00CC4CEC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9F0C613" w14:textId="77777777" w:rsidR="00CC4CEC" w:rsidRPr="003B73F8" w:rsidRDefault="00CC4C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EBB31A" w14:textId="77777777" w:rsidR="00CC4CEC" w:rsidRPr="003B73F8" w:rsidRDefault="00046E58">
      <w:pPr>
        <w:spacing w:line="260" w:lineRule="auto"/>
        <w:ind w:left="1979" w:right="85" w:hanging="1872"/>
        <w:jc w:val="both"/>
        <w:rPr>
          <w:rFonts w:asciiTheme="minorHAnsi" w:eastAsia="Courier New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pacing w:val="-24"/>
          <w:w w:val="135"/>
          <w:sz w:val="22"/>
          <w:szCs w:val="22"/>
        </w:rPr>
        <w:t>T</w:t>
      </w:r>
      <w:r w:rsidRPr="003B73F8">
        <w:rPr>
          <w:rFonts w:asciiTheme="minorHAnsi" w:hAnsiTheme="minorHAnsi" w:cstheme="minorHAnsi"/>
          <w:w w:val="135"/>
          <w:sz w:val="22"/>
          <w:szCs w:val="22"/>
        </w:rPr>
        <w:t xml:space="preserve">alks                  </w:t>
      </w:r>
      <w:r w:rsidRPr="003B73F8">
        <w:rPr>
          <w:rFonts w:asciiTheme="minorHAnsi" w:hAnsiTheme="minorHAnsi" w:cstheme="minorHAnsi"/>
          <w:spacing w:val="13"/>
          <w:w w:val="13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20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have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given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several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talks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over the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B73F8">
        <w:rPr>
          <w:rFonts w:asciiTheme="minorHAnsi" w:hAnsiTheme="minorHAnsi" w:cstheme="minorHAnsi"/>
          <w:sz w:val="22"/>
          <w:szCs w:val="22"/>
        </w:rPr>
        <w:t>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rs,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with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topics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ranging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from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computer</w:t>
      </w:r>
      <w:r w:rsidRPr="003B73F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tw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rk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securi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3B73F8">
        <w:rPr>
          <w:rFonts w:asciiTheme="minorHAnsi" w:hAnsiTheme="minorHAnsi" w:cstheme="minorHAnsi"/>
          <w:sz w:val="22"/>
          <w:szCs w:val="22"/>
        </w:rPr>
        <w:t>,</w:t>
      </w:r>
      <w:r w:rsidRPr="003B73F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free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4"/>
          <w:sz w:val="22"/>
          <w:szCs w:val="22"/>
        </w:rPr>
        <w:t xml:space="preserve">and </w:t>
      </w:r>
      <w:r w:rsidRPr="003B73F8">
        <w:rPr>
          <w:rFonts w:asciiTheme="minorHAnsi" w:hAnsiTheme="minorHAnsi" w:cstheme="minorHAnsi"/>
          <w:sz w:val="22"/>
          <w:szCs w:val="22"/>
        </w:rPr>
        <w:t>o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en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source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sof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twa</w:t>
      </w:r>
      <w:r w:rsidRPr="003B73F8">
        <w:rPr>
          <w:rFonts w:asciiTheme="minorHAnsi" w:hAnsiTheme="minorHAnsi" w:cstheme="minorHAnsi"/>
          <w:sz w:val="22"/>
          <w:szCs w:val="22"/>
        </w:rPr>
        <w:t>re,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sof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twa</w:t>
      </w:r>
      <w:r w:rsidRPr="003B73F8">
        <w:rPr>
          <w:rFonts w:asciiTheme="minorHAnsi" w:hAnsiTheme="minorHAnsi" w:cstheme="minorHAnsi"/>
          <w:sz w:val="22"/>
          <w:szCs w:val="22"/>
        </w:rPr>
        <w:t>re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quali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3B73F8">
        <w:rPr>
          <w:rFonts w:asciiTheme="minorHAnsi" w:hAnsiTheme="minorHAnsi" w:cstheme="minorHAnsi"/>
          <w:sz w:val="22"/>
          <w:szCs w:val="22"/>
        </w:rPr>
        <w:t>,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wo</w:t>
      </w:r>
      <w:r w:rsidRPr="003B73F8">
        <w:rPr>
          <w:rFonts w:asciiTheme="minorHAnsi" w:hAnsiTheme="minorHAnsi" w:cstheme="minorHAnsi"/>
          <w:sz w:val="22"/>
          <w:szCs w:val="22"/>
        </w:rPr>
        <w:t>rk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rot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cols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databases.  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selection,</w:t>
      </w:r>
      <w:r w:rsidRPr="003B73F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please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1"/>
          <w:sz w:val="22"/>
          <w:szCs w:val="22"/>
        </w:rPr>
        <w:t xml:space="preserve">consult: </w:t>
      </w:r>
      <w:hyperlink r:id="rId34">
        <w:r w:rsidRPr="003B73F8">
          <w:rPr>
            <w:rFonts w:asciiTheme="minorHAnsi" w:eastAsia="Courier New" w:hAnsiTheme="minorHAnsi" w:cstheme="minorHAnsi"/>
            <w:sz w:val="22"/>
            <w:szCs w:val="22"/>
          </w:rPr>
          <w:t>http://larsstrand.no/index.php?action=writings</w:t>
        </w:r>
      </w:hyperlink>
    </w:p>
    <w:p w14:paraId="6142AB02" w14:textId="77777777" w:rsidR="00CC4CEC" w:rsidRPr="003B73F8" w:rsidRDefault="00CC4CEC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  <w:sectPr w:rsidR="00CC4CEC" w:rsidRPr="003B73F8">
          <w:pgSz w:w="11920" w:h="16840"/>
          <w:pgMar w:top="780" w:right="560" w:bottom="280" w:left="460" w:header="0" w:footer="203" w:gutter="0"/>
          <w:cols w:space="720"/>
        </w:sectPr>
      </w:pPr>
    </w:p>
    <w:p w14:paraId="55A75F44" w14:textId="77777777" w:rsidR="00CC4CEC" w:rsidRPr="003B73F8" w:rsidRDefault="00046E58">
      <w:pPr>
        <w:spacing w:before="23"/>
        <w:ind w:left="107" w:right="-54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50"/>
          <w:sz w:val="22"/>
          <w:szCs w:val="22"/>
        </w:rPr>
        <w:t>P</w:t>
      </w:r>
      <w:r w:rsidRPr="003B73F8">
        <w:rPr>
          <w:rFonts w:asciiTheme="minorHAnsi" w:hAnsiTheme="minorHAnsi" w:cstheme="minorHAnsi"/>
          <w:spacing w:val="-4"/>
          <w:w w:val="150"/>
          <w:sz w:val="22"/>
          <w:szCs w:val="22"/>
        </w:rPr>
        <w:t>r</w:t>
      </w:r>
      <w:r w:rsidRPr="003B73F8">
        <w:rPr>
          <w:rFonts w:asciiTheme="minorHAnsi" w:hAnsiTheme="minorHAnsi" w:cstheme="minorHAnsi"/>
          <w:w w:val="130"/>
          <w:sz w:val="22"/>
          <w:szCs w:val="22"/>
        </w:rPr>
        <w:t>ofessional</w:t>
      </w:r>
    </w:p>
    <w:p w14:paraId="10FE90FE" w14:textId="77777777" w:rsidR="00CC4CEC" w:rsidRPr="003B73F8" w:rsidRDefault="00046E58">
      <w:pPr>
        <w:spacing w:before="9"/>
        <w:ind w:left="107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pacing w:val="-6"/>
          <w:w w:val="112"/>
          <w:sz w:val="22"/>
          <w:szCs w:val="22"/>
        </w:rPr>
        <w:t>A</w:t>
      </w:r>
      <w:r w:rsidRPr="003B73F8">
        <w:rPr>
          <w:rFonts w:asciiTheme="minorHAnsi" w:hAnsiTheme="minorHAnsi" w:cstheme="minorHAnsi"/>
          <w:w w:val="135"/>
          <w:sz w:val="22"/>
          <w:szCs w:val="22"/>
        </w:rPr>
        <w:t>ctivities</w:t>
      </w:r>
    </w:p>
    <w:p w14:paraId="110D1939" w14:textId="77777777" w:rsidR="00CC4CEC" w:rsidRPr="003B73F8" w:rsidRDefault="00046E58">
      <w:pPr>
        <w:spacing w:before="23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br w:type="column"/>
      </w:r>
      <w:r w:rsidRPr="003B73F8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echnical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Program</w:t>
      </w:r>
      <w:r w:rsidRPr="003B73F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Committee,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International</w:t>
      </w:r>
      <w:r w:rsidRPr="003B73F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Conference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on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tw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rks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(ICN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B73F8">
        <w:rPr>
          <w:rFonts w:asciiTheme="minorHAnsi" w:hAnsiTheme="minorHAnsi" w:cstheme="minorHAnsi"/>
          <w:sz w:val="22"/>
          <w:szCs w:val="22"/>
        </w:rPr>
        <w:t>,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2010,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2011,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2012,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2013.</w:t>
      </w:r>
    </w:p>
    <w:p w14:paraId="3E8D54FB" w14:textId="77777777" w:rsidR="00CC4CEC" w:rsidRPr="003B73F8" w:rsidRDefault="00046E58">
      <w:pPr>
        <w:spacing w:before="97" w:line="249" w:lineRule="auto"/>
        <w:ind w:right="85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echnical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Program</w:t>
      </w:r>
      <w:r w:rsidRPr="003B73F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Committ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B73F8">
        <w:rPr>
          <w:rFonts w:asciiTheme="minorHAnsi" w:hAnsiTheme="minorHAnsi" w:cstheme="minorHAnsi"/>
          <w:sz w:val="22"/>
          <w:szCs w:val="22"/>
        </w:rPr>
        <w:t>e,</w:t>
      </w:r>
      <w:r w:rsidRPr="003B73F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International</w:t>
      </w:r>
      <w:r w:rsidRPr="003B73F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Conference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on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Emerging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Securi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rmation,</w:t>
      </w:r>
      <w:r w:rsidRPr="003B73F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1"/>
          <w:sz w:val="22"/>
          <w:szCs w:val="22"/>
        </w:rPr>
        <w:t xml:space="preserve">Systems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echnologies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(SECUR</w:t>
      </w:r>
      <w:r w:rsidRPr="003B73F8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ARE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B73F8">
        <w:rPr>
          <w:rFonts w:asciiTheme="minorHAnsi" w:hAnsiTheme="minorHAnsi" w:cstheme="minorHAnsi"/>
          <w:sz w:val="22"/>
          <w:szCs w:val="22"/>
        </w:rPr>
        <w:t>,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2009,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2010,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2011,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2012,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2013.</w:t>
      </w:r>
    </w:p>
    <w:p w14:paraId="4F0200A4" w14:textId="77777777" w:rsidR="00CC4CEC" w:rsidRPr="003B73F8" w:rsidRDefault="00046E58">
      <w:pPr>
        <w:spacing w:before="75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Session</w:t>
      </w:r>
      <w:r w:rsidRPr="003B73F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chair,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99"/>
          <w:sz w:val="22"/>
          <w:szCs w:val="22"/>
        </w:rPr>
        <w:t>8</w:t>
      </w:r>
      <w:r w:rsidRPr="003B73F8">
        <w:rPr>
          <w:rFonts w:asciiTheme="minorHAnsi" w:hAnsiTheme="minorHAnsi" w:cstheme="minorHAnsi"/>
          <w:w w:val="140"/>
          <w:position w:val="7"/>
          <w:sz w:val="22"/>
          <w:szCs w:val="22"/>
        </w:rPr>
        <w:t>th</w:t>
      </w:r>
      <w:r w:rsidRPr="003B73F8">
        <w:rPr>
          <w:rFonts w:asciiTheme="minorHAnsi" w:hAnsiTheme="minorHAnsi" w:cstheme="minorHAnsi"/>
          <w:position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7"/>
          <w:position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International</w:t>
      </w:r>
      <w:r w:rsidRPr="003B73F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Conference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on</w:t>
      </w:r>
      <w:r w:rsidRPr="003B73F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rks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(ICN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B73F8">
        <w:rPr>
          <w:rFonts w:asciiTheme="minorHAnsi" w:hAnsiTheme="minorHAnsi" w:cstheme="minorHAnsi"/>
          <w:sz w:val="22"/>
          <w:szCs w:val="22"/>
        </w:rPr>
        <w:t>,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2009,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2011.</w:t>
      </w:r>
    </w:p>
    <w:p w14:paraId="1ADF7D28" w14:textId="77777777" w:rsidR="00CC4CEC" w:rsidRPr="003B73F8" w:rsidRDefault="00046E58">
      <w:pPr>
        <w:spacing w:before="83" w:line="248" w:lineRule="auto"/>
        <w:ind w:right="85"/>
        <w:rPr>
          <w:rFonts w:asciiTheme="minorHAnsi" w:hAnsiTheme="minorHAnsi" w:cstheme="minorHAnsi"/>
          <w:sz w:val="22"/>
          <w:szCs w:val="22"/>
        </w:rPr>
        <w:sectPr w:rsidR="00CC4CEC" w:rsidRPr="003B73F8">
          <w:type w:val="continuous"/>
          <w:pgSz w:w="11920" w:h="16840"/>
          <w:pgMar w:top="720" w:right="560" w:bottom="280" w:left="460" w:header="720" w:footer="720" w:gutter="0"/>
          <w:cols w:num="2" w:space="720" w:equalWidth="0">
            <w:col w:w="1430" w:space="549"/>
            <w:col w:w="8921"/>
          </w:cols>
        </w:sectPr>
      </w:pPr>
      <w:r w:rsidRPr="003B73F8">
        <w:rPr>
          <w:rFonts w:asciiTheme="minorHAnsi" w:hAnsiTheme="minorHAnsi" w:cstheme="minorHAnsi"/>
          <w:sz w:val="22"/>
          <w:szCs w:val="22"/>
        </w:rPr>
        <w:t>Session</w:t>
      </w:r>
      <w:r w:rsidRPr="003B73F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chair,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99"/>
          <w:sz w:val="22"/>
          <w:szCs w:val="22"/>
        </w:rPr>
        <w:t>2</w:t>
      </w:r>
      <w:r w:rsidRPr="003B73F8">
        <w:rPr>
          <w:rFonts w:asciiTheme="minorHAnsi" w:hAnsiTheme="minorHAnsi" w:cstheme="minorHAnsi"/>
          <w:w w:val="140"/>
          <w:position w:val="7"/>
          <w:sz w:val="22"/>
          <w:szCs w:val="22"/>
        </w:rPr>
        <w:t>th</w:t>
      </w:r>
      <w:r w:rsidRPr="003B73F8">
        <w:rPr>
          <w:rFonts w:asciiTheme="minorHAnsi" w:hAnsiTheme="minorHAnsi" w:cstheme="minorHAnsi"/>
          <w:position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1"/>
          <w:position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International</w:t>
      </w:r>
      <w:r w:rsidRPr="003B73F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Conference</w:t>
      </w:r>
      <w:r w:rsidRPr="003B73F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on</w:t>
      </w:r>
      <w:r w:rsidRPr="003B73F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Emerging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Securi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Inf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rmation,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Systems</w:t>
      </w:r>
      <w:r w:rsidRPr="003B73F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16"/>
          <w:w w:val="111"/>
          <w:sz w:val="22"/>
          <w:szCs w:val="22"/>
        </w:rPr>
        <w:t>T</w:t>
      </w:r>
      <w:r w:rsidRPr="003B73F8">
        <w:rPr>
          <w:rFonts w:asciiTheme="minorHAnsi" w:hAnsiTheme="minorHAnsi" w:cstheme="minorHAnsi"/>
          <w:w w:val="99"/>
          <w:sz w:val="22"/>
          <w:szCs w:val="22"/>
        </w:rPr>
        <w:t xml:space="preserve">echnolo- </w:t>
      </w:r>
      <w:r w:rsidRPr="003B73F8">
        <w:rPr>
          <w:rFonts w:asciiTheme="minorHAnsi" w:hAnsiTheme="minorHAnsi" w:cstheme="minorHAnsi"/>
          <w:sz w:val="22"/>
          <w:szCs w:val="22"/>
        </w:rPr>
        <w:t>gies</w:t>
      </w:r>
      <w:r w:rsidRPr="003B73F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(SECUR</w:t>
      </w:r>
      <w:r w:rsidRPr="003B73F8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ARE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B73F8">
        <w:rPr>
          <w:rFonts w:asciiTheme="minorHAnsi" w:hAnsiTheme="minorHAnsi" w:cstheme="minorHAnsi"/>
          <w:sz w:val="22"/>
          <w:szCs w:val="22"/>
        </w:rPr>
        <w:t>,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2008.</w:t>
      </w:r>
    </w:p>
    <w:p w14:paraId="0AD11863" w14:textId="77777777" w:rsidR="00CC4CEC" w:rsidRPr="003B73F8" w:rsidRDefault="00046E58">
      <w:pPr>
        <w:tabs>
          <w:tab w:val="left" w:pos="1960"/>
        </w:tabs>
        <w:spacing w:before="65" w:line="249" w:lineRule="auto"/>
        <w:ind w:left="1979" w:right="85" w:hanging="1872"/>
        <w:jc w:val="both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42"/>
          <w:sz w:val="22"/>
          <w:szCs w:val="22"/>
        </w:rPr>
        <w:lastRenderedPageBreak/>
        <w:t>Interests</w:t>
      </w:r>
      <w:r w:rsidRPr="003B73F8">
        <w:rPr>
          <w:rFonts w:asciiTheme="minorHAnsi" w:hAnsiTheme="minorHAnsi" w:cstheme="minorHAnsi"/>
          <w:sz w:val="22"/>
          <w:szCs w:val="22"/>
        </w:rPr>
        <w:tab/>
        <w:t>When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I’m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not 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front</w:t>
      </w:r>
      <w:r w:rsidRPr="003B73F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my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computers, 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 xml:space="preserve">I </w:t>
      </w:r>
      <w:r w:rsidRPr="003B73F8">
        <w:rPr>
          <w:rFonts w:asciiTheme="minorHAnsi" w:hAnsiTheme="minorHAnsi" w:cstheme="minorHAnsi"/>
          <w:spacing w:val="1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li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3B73F8">
        <w:rPr>
          <w:rFonts w:asciiTheme="minorHAnsi" w:hAnsiTheme="minorHAnsi" w:cstheme="minorHAnsi"/>
          <w:sz w:val="22"/>
          <w:szCs w:val="22"/>
        </w:rPr>
        <w:t>e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to</w:t>
      </w:r>
      <w:r w:rsidRPr="003B73F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exercise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cycling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running. </w:t>
      </w:r>
      <w:r w:rsidRPr="003B73F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 xml:space="preserve">I </w:t>
      </w:r>
      <w:r w:rsidRPr="003B73F8">
        <w:rPr>
          <w:rFonts w:asciiTheme="minorHAnsi" w:hAnsiTheme="minorHAnsi" w:cstheme="minorHAnsi"/>
          <w:spacing w:val="1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try</w:t>
      </w:r>
      <w:r w:rsidRPr="003B73F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to</w:t>
      </w:r>
      <w:r w:rsidRPr="003B73F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attend 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several cycling</w:t>
      </w:r>
      <w:r w:rsidRPr="003B73F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running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etitions  each</w:t>
      </w:r>
      <w:r w:rsidRPr="003B73F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B73F8">
        <w:rPr>
          <w:rFonts w:asciiTheme="minorHAnsi" w:hAnsiTheme="minorHAnsi" w:cstheme="minorHAnsi"/>
          <w:sz w:val="22"/>
          <w:szCs w:val="22"/>
        </w:rPr>
        <w:t>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r,</w:t>
      </w:r>
      <w:r w:rsidRPr="003B73F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including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“Grenserittet”, </w:t>
      </w:r>
      <w:r w:rsidRPr="003B73F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“Oslos</w:t>
      </w:r>
      <w:r w:rsidRPr="003B73F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5"/>
          <w:sz w:val="22"/>
          <w:szCs w:val="22"/>
        </w:rPr>
        <w:t xml:space="preserve">Bratteste”, </w:t>
      </w:r>
      <w:r w:rsidRPr="003B73F8">
        <w:rPr>
          <w:rFonts w:asciiTheme="minorHAnsi" w:hAnsiTheme="minorHAnsi" w:cstheme="minorHAnsi"/>
          <w:spacing w:val="2"/>
          <w:w w:val="10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5"/>
          <w:sz w:val="22"/>
          <w:szCs w:val="22"/>
        </w:rPr>
        <w:t xml:space="preserve">“Landfallhytta </w:t>
      </w:r>
      <w:r w:rsidRPr="003B73F8">
        <w:rPr>
          <w:rFonts w:asciiTheme="minorHAnsi" w:hAnsiTheme="minorHAnsi" w:cstheme="minorHAnsi"/>
          <w:sz w:val="22"/>
          <w:szCs w:val="22"/>
        </w:rPr>
        <w:t xml:space="preserve">opp”. 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My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ne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est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challenge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this</w:t>
      </w:r>
      <w:r w:rsidRPr="003B73F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3B73F8">
        <w:rPr>
          <w:rFonts w:asciiTheme="minorHAnsi" w:hAnsiTheme="minorHAnsi" w:cstheme="minorHAnsi"/>
          <w:sz w:val="22"/>
          <w:szCs w:val="22"/>
        </w:rPr>
        <w:t>e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3B73F8">
        <w:rPr>
          <w:rFonts w:asciiTheme="minorHAnsi" w:hAnsiTheme="minorHAnsi" w:cstheme="minorHAnsi"/>
          <w:sz w:val="22"/>
          <w:szCs w:val="22"/>
        </w:rPr>
        <w:t>r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3B73F8">
        <w:rPr>
          <w:rFonts w:asciiTheme="minorHAnsi" w:hAnsiTheme="minorHAnsi" w:cstheme="minorHAnsi"/>
          <w:sz w:val="22"/>
          <w:szCs w:val="22"/>
        </w:rPr>
        <w:t>as</w:t>
      </w:r>
      <w:r w:rsidRPr="003B73F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com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eting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“Østfold</w:t>
      </w:r>
      <w:r w:rsidRPr="003B73F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16"/>
          <w:w w:val="111"/>
          <w:sz w:val="22"/>
          <w:szCs w:val="22"/>
        </w:rPr>
        <w:t>T</w:t>
      </w:r>
      <w:r w:rsidRPr="003B73F8">
        <w:rPr>
          <w:rFonts w:asciiTheme="minorHAnsi" w:hAnsiTheme="minorHAnsi" w:cstheme="minorHAnsi"/>
          <w:w w:val="104"/>
          <w:sz w:val="22"/>
          <w:szCs w:val="22"/>
        </w:rPr>
        <w:t>riatlon”.</w:t>
      </w:r>
    </w:p>
    <w:p w14:paraId="12A151EE" w14:textId="77777777" w:rsidR="00CC4CEC" w:rsidRPr="003B73F8" w:rsidRDefault="00046E58">
      <w:pPr>
        <w:spacing w:before="89"/>
        <w:ind w:left="1979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Whenever</w:t>
      </w:r>
      <w:r w:rsidRPr="003B73F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24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have</w:t>
      </w:r>
      <w:r w:rsidRPr="003B73F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the</w:t>
      </w:r>
      <w:r w:rsidRPr="003B73F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time,</w:t>
      </w:r>
      <w:r w:rsidRPr="003B73F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24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blog</w:t>
      </w:r>
      <w:r w:rsidRPr="003B73F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>out</w:t>
      </w:r>
      <w:r w:rsidRPr="003B73F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my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technical</w:t>
      </w:r>
      <w:r w:rsidRPr="003B73F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ex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eriences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here</w:t>
      </w:r>
      <w:r w:rsidRPr="003B73F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hyperlink r:id="rId35">
        <w:r w:rsidRPr="003B73F8">
          <w:rPr>
            <w:rFonts w:asciiTheme="minorHAnsi" w:eastAsia="Courier New" w:hAnsiTheme="minorHAnsi" w:cstheme="minorHAnsi"/>
            <w:w w:val="87"/>
            <w:sz w:val="22"/>
            <w:szCs w:val="22"/>
          </w:rPr>
          <w:t>http://blog.larsstrand.no/</w:t>
        </w:r>
        <w:r w:rsidRPr="003B73F8">
          <w:rPr>
            <w:rFonts w:asciiTheme="minorHAnsi" w:hAnsiTheme="minorHAnsi" w:cstheme="minorHAnsi"/>
            <w:w w:val="110"/>
            <w:sz w:val="22"/>
            <w:szCs w:val="22"/>
          </w:rPr>
          <w:t>.</w:t>
        </w:r>
      </w:hyperlink>
      <w:r w:rsidRPr="003B73F8">
        <w:rPr>
          <w:rFonts w:asciiTheme="minorHAnsi" w:hAnsiTheme="minorHAnsi" w:cstheme="minorHAnsi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</w:p>
    <w:p w14:paraId="51D0C145" w14:textId="77777777" w:rsidR="00CC4CEC" w:rsidRPr="003B73F8" w:rsidRDefault="00046E58">
      <w:pPr>
        <w:spacing w:line="220" w:lineRule="exact"/>
        <w:ind w:left="1979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also</w:t>
      </w:r>
      <w:r w:rsidRPr="003B73F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3B73F8">
        <w:rPr>
          <w:rFonts w:asciiTheme="minorHAnsi" w:hAnsiTheme="minorHAnsi" w:cstheme="minorHAnsi"/>
          <w:sz w:val="22"/>
          <w:szCs w:val="22"/>
        </w:rPr>
        <w:t>rew</w:t>
      </w:r>
      <w:r w:rsidRPr="003B73F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considerate</w:t>
      </w:r>
      <w:r w:rsidRPr="003B73F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4"/>
          <w:sz w:val="22"/>
          <w:szCs w:val="22"/>
        </w:rPr>
        <w:t>amount</w:t>
      </w:r>
      <w:r w:rsidRPr="003B73F8">
        <w:rPr>
          <w:rFonts w:asciiTheme="minorHAnsi" w:hAnsiTheme="minorHAnsi" w:cstheme="minorHAnsi"/>
          <w:spacing w:val="18"/>
          <w:w w:val="10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wine</w:t>
      </w:r>
      <w:r w:rsidRPr="003B73F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each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pacing w:val="-6"/>
          <w:w w:val="91"/>
          <w:sz w:val="22"/>
          <w:szCs w:val="22"/>
        </w:rPr>
        <w:t>y</w:t>
      </w:r>
      <w:r w:rsidRPr="003B73F8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3B73F8">
        <w:rPr>
          <w:rFonts w:asciiTheme="minorHAnsi" w:hAnsiTheme="minorHAnsi" w:cstheme="minorHAnsi"/>
          <w:spacing w:val="-5"/>
          <w:w w:val="103"/>
          <w:sz w:val="22"/>
          <w:szCs w:val="22"/>
        </w:rPr>
        <w:t>a</w:t>
      </w:r>
      <w:r w:rsidRPr="003B73F8">
        <w:rPr>
          <w:rFonts w:asciiTheme="minorHAnsi" w:hAnsiTheme="minorHAnsi" w:cstheme="minorHAnsi"/>
          <w:w w:val="105"/>
          <w:sz w:val="22"/>
          <w:szCs w:val="22"/>
        </w:rPr>
        <w:t>r.</w:t>
      </w:r>
    </w:p>
    <w:p w14:paraId="50935B8B" w14:textId="77777777" w:rsidR="00CC4CEC" w:rsidRPr="003B73F8" w:rsidRDefault="00046E58">
      <w:pPr>
        <w:spacing w:before="97" w:line="249" w:lineRule="auto"/>
        <w:ind w:left="1979" w:right="85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sz w:val="22"/>
          <w:szCs w:val="22"/>
        </w:rPr>
        <w:t>I’m</w:t>
      </w:r>
      <w:r w:rsidRPr="003B73F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also</w:t>
      </w:r>
      <w:r w:rsidRPr="003B73F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interested </w:t>
      </w:r>
      <w:r w:rsidRPr="003B73F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in</w:t>
      </w:r>
      <w:r w:rsidRPr="003B73F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philosophy</w:t>
      </w:r>
      <w:r w:rsidRPr="003B73F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mind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 xml:space="preserve">-religion. </w:t>
      </w:r>
      <w:r w:rsidRPr="003B73F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But</w:t>
      </w:r>
      <w:r w:rsidRPr="003B73F8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most</w:t>
      </w:r>
      <w:r w:rsidRPr="003B73F8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of</w:t>
      </w:r>
      <w:r w:rsidRPr="003B73F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all,</w:t>
      </w:r>
      <w:r w:rsidRPr="003B73F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82"/>
          <w:sz w:val="22"/>
          <w:szCs w:val="22"/>
        </w:rPr>
        <w:t>I</w:t>
      </w:r>
      <w:r w:rsidRPr="003B73F8">
        <w:rPr>
          <w:rFonts w:asciiTheme="minorHAnsi" w:hAnsiTheme="minorHAnsi" w:cstheme="minorHAnsi"/>
          <w:spacing w:val="37"/>
          <w:w w:val="82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enj</w:t>
      </w:r>
      <w:r w:rsidRPr="003B73F8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3B73F8">
        <w:rPr>
          <w:rFonts w:asciiTheme="minorHAnsi" w:hAnsiTheme="minorHAnsi" w:cstheme="minorHAnsi"/>
          <w:sz w:val="22"/>
          <w:szCs w:val="22"/>
        </w:rPr>
        <w:t>y</w:t>
      </w:r>
      <w:r w:rsidRPr="003B73F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s</w:t>
      </w:r>
      <w:r w:rsidRPr="003B73F8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3B73F8">
        <w:rPr>
          <w:rFonts w:asciiTheme="minorHAnsi" w:hAnsiTheme="minorHAnsi" w:cstheme="minorHAnsi"/>
          <w:sz w:val="22"/>
          <w:szCs w:val="22"/>
        </w:rPr>
        <w:t>ending</w:t>
      </w:r>
      <w:r w:rsidRPr="003B73F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time</w:t>
      </w:r>
      <w:r w:rsidRPr="003B73F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with</w:t>
      </w:r>
      <w:r w:rsidRPr="003B73F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my wife</w:t>
      </w:r>
      <w:r w:rsidRPr="003B73F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and</w:t>
      </w:r>
      <w:r w:rsidRPr="003B73F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w w:val="101"/>
          <w:sz w:val="22"/>
          <w:szCs w:val="22"/>
        </w:rPr>
        <w:t>son.</w:t>
      </w:r>
    </w:p>
    <w:p w14:paraId="402BB76B" w14:textId="77777777" w:rsidR="00CC4CEC" w:rsidRPr="003B73F8" w:rsidRDefault="00CC4CE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68284821" w14:textId="77777777" w:rsidR="00CC4CEC" w:rsidRPr="003B73F8" w:rsidRDefault="00CC4C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640608" w14:textId="77777777" w:rsidR="00CC4CEC" w:rsidRPr="003B73F8" w:rsidRDefault="00046E58">
      <w:pPr>
        <w:ind w:left="107"/>
        <w:rPr>
          <w:rFonts w:asciiTheme="minorHAnsi" w:hAnsiTheme="minorHAnsi" w:cstheme="minorHAnsi"/>
          <w:sz w:val="22"/>
          <w:szCs w:val="22"/>
        </w:rPr>
      </w:pPr>
      <w:r w:rsidRPr="003B73F8">
        <w:rPr>
          <w:rFonts w:asciiTheme="minorHAnsi" w:hAnsiTheme="minorHAnsi" w:cstheme="minorHAnsi"/>
          <w:w w:val="130"/>
          <w:sz w:val="22"/>
          <w:szCs w:val="22"/>
        </w:rPr>
        <w:t xml:space="preserve">References         </w:t>
      </w:r>
      <w:r w:rsidRPr="003B73F8">
        <w:rPr>
          <w:rFonts w:asciiTheme="minorHAnsi" w:hAnsiTheme="minorHAnsi" w:cstheme="minorHAnsi"/>
          <w:spacing w:val="61"/>
          <w:w w:val="130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Available</w:t>
      </w:r>
      <w:r w:rsidRPr="003B73F8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on</w:t>
      </w:r>
      <w:r w:rsidRPr="003B73F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B73F8">
        <w:rPr>
          <w:rFonts w:asciiTheme="minorHAnsi" w:hAnsiTheme="minorHAnsi" w:cstheme="minorHAnsi"/>
          <w:sz w:val="22"/>
          <w:szCs w:val="22"/>
        </w:rPr>
        <w:t>re</w:t>
      </w:r>
      <w:r w:rsidRPr="003B73F8">
        <w:rPr>
          <w:rFonts w:asciiTheme="minorHAnsi" w:hAnsiTheme="minorHAnsi" w:cstheme="minorHAnsi"/>
          <w:w w:val="102"/>
          <w:sz w:val="22"/>
          <w:szCs w:val="22"/>
        </w:rPr>
        <w:t>q</w:t>
      </w:r>
      <w:r w:rsidRPr="003B73F8">
        <w:rPr>
          <w:rFonts w:asciiTheme="minorHAnsi" w:hAnsiTheme="minorHAnsi" w:cstheme="minorHAnsi"/>
          <w:sz w:val="22"/>
          <w:szCs w:val="22"/>
        </w:rPr>
        <w:t>ues</w:t>
      </w:r>
      <w:r w:rsidRPr="003B73F8">
        <w:rPr>
          <w:rFonts w:asciiTheme="minorHAnsi" w:hAnsiTheme="minorHAnsi" w:cstheme="minorHAnsi"/>
          <w:w w:val="120"/>
          <w:sz w:val="22"/>
          <w:szCs w:val="22"/>
        </w:rPr>
        <w:t>t.</w:t>
      </w:r>
    </w:p>
    <w:sectPr w:rsidR="00CC4CEC" w:rsidRPr="003B73F8">
      <w:pgSz w:w="11920" w:h="16840"/>
      <w:pgMar w:top="780" w:right="560" w:bottom="280" w:left="460" w:header="0" w:footer="2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4CCB9" w14:textId="77777777" w:rsidR="00046E58" w:rsidRDefault="00046E58">
      <w:r>
        <w:separator/>
      </w:r>
    </w:p>
  </w:endnote>
  <w:endnote w:type="continuationSeparator" w:id="0">
    <w:p w14:paraId="7DCAE115" w14:textId="77777777" w:rsidR="00046E58" w:rsidRDefault="0004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EB172" w14:textId="2C1F5238" w:rsidR="00CC4CEC" w:rsidRDefault="003B73F8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3C101C7" wp14:editId="263A7821">
              <wp:simplePos x="0" y="0"/>
              <wp:positionH relativeFrom="page">
                <wp:posOffset>4281805</wp:posOffset>
              </wp:positionH>
              <wp:positionV relativeFrom="page">
                <wp:posOffset>10423525</wp:posOffset>
              </wp:positionV>
              <wp:extent cx="114300" cy="151765"/>
              <wp:effectExtent l="0" t="3175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6A12FC" w14:textId="77777777" w:rsidR="00CC4CEC" w:rsidRDefault="00046E58">
                          <w:pPr>
                            <w:spacing w:line="200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C101C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7.15pt;margin-top:820.75pt;width:9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" filled="f" stroked="f">
              <v:textbox inset="0,0,0,0">
                <w:txbxContent>
                  <w:p w14:paraId="7A6A12FC" w14:textId="77777777" w:rsidR="00CC4CEC" w:rsidRDefault="00046E58">
                    <w:pPr>
                      <w:spacing w:line="200" w:lineRule="exact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E6E0C47" wp14:editId="4169B483">
              <wp:simplePos x="0" y="0"/>
              <wp:positionH relativeFrom="page">
                <wp:posOffset>5675630</wp:posOffset>
              </wp:positionH>
              <wp:positionV relativeFrom="page">
                <wp:posOffset>10423525</wp:posOffset>
              </wp:positionV>
              <wp:extent cx="1451610" cy="151765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161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C85460" w14:textId="77777777" w:rsidR="00CC4CEC" w:rsidRDefault="00046E58">
                          <w:pPr>
                            <w:spacing w:line="200" w:lineRule="exact"/>
                            <w:ind w:left="20" w:right="-30"/>
                          </w:pPr>
                          <w:r>
                            <w:t>U</w:t>
                          </w:r>
                          <w:r>
                            <w:rPr>
                              <w:spacing w:val="6"/>
                            </w:rPr>
                            <w:t>p</w:t>
                          </w:r>
                          <w:r>
                            <w:t xml:space="preserve">dated: </w:t>
                          </w:r>
                          <w:r>
                            <w:rPr>
                              <w:spacing w:val="9"/>
                            </w:rPr>
                            <w:t xml:space="preserve"> </w:t>
                          </w:r>
                          <w:r>
                            <w:t>10.</w:t>
                          </w:r>
                          <w:r>
                            <w:rPr>
                              <w:spacing w:val="42"/>
                            </w:rPr>
                            <w:t xml:space="preserve"> </w:t>
                          </w:r>
                          <w:r>
                            <w:t>August</w:t>
                          </w:r>
                          <w:r>
                            <w:rPr>
                              <w:spacing w:val="23"/>
                            </w:rPr>
                            <w:t xml:space="preserve"> </w:t>
                          </w:r>
                          <w:r>
                            <w:t>2014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6E0C47" id="Text Box 1" o:spid="_x0000_s1027" type="#_x0000_t202" style="position:absolute;margin-left:446.9pt;margin-top:820.75pt;width:114.3pt;height:11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" filled="f" stroked="f">
              <v:textbox inset="0,0,0,0">
                <w:txbxContent>
                  <w:p w14:paraId="5FC85460" w14:textId="77777777" w:rsidR="00CC4CEC" w:rsidRDefault="00046E58">
                    <w:pPr>
                      <w:spacing w:line="200" w:lineRule="exact"/>
                      <w:ind w:left="20" w:right="-30"/>
                    </w:pPr>
                    <w:r>
                      <w:t>U</w:t>
                    </w:r>
                    <w:r>
                      <w:rPr>
                        <w:spacing w:val="6"/>
                      </w:rPr>
                      <w:t>p</w:t>
                    </w:r>
                    <w:r>
                      <w:t xml:space="preserve">dated: </w:t>
                    </w:r>
                    <w:r>
                      <w:rPr>
                        <w:spacing w:val="9"/>
                      </w:rPr>
                      <w:t xml:space="preserve"> </w:t>
                    </w:r>
                    <w:r>
                      <w:t>10.</w:t>
                    </w:r>
                    <w:r>
                      <w:rPr>
                        <w:spacing w:val="42"/>
                      </w:rPr>
                      <w:t xml:space="preserve"> </w:t>
                    </w:r>
                    <w:r>
                      <w:t>August</w:t>
                    </w:r>
                    <w:r>
                      <w:rPr>
                        <w:spacing w:val="23"/>
                      </w:rPr>
                      <w:t xml:space="preserve"> </w:t>
                    </w:r>
                    <w:r>
                      <w:t>2014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44464" w14:textId="77777777" w:rsidR="00046E58" w:rsidRDefault="00046E58">
      <w:r>
        <w:separator/>
      </w:r>
    </w:p>
  </w:footnote>
  <w:footnote w:type="continuationSeparator" w:id="0">
    <w:p w14:paraId="1A03D344" w14:textId="77777777" w:rsidR="00046E58" w:rsidRDefault="00046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0633ED"/>
    <w:multiLevelType w:val="multilevel"/>
    <w:tmpl w:val="96AA633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CEC"/>
    <w:rsid w:val="00046E58"/>
    <w:rsid w:val="003B73F8"/>
    <w:rsid w:val="00CC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3CEFEF"/>
  <w15:docId w15:val="{B772F1C3-17A8-49D8-892F-7BF90D2B9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B73F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73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rsstrand.no/writings/studies/PhD-Thesis-LarsStrand.pdf" TargetMode="External"/><Relationship Id="rId13" Type="http://schemas.openxmlformats.org/officeDocument/2006/relationships/footer" Target="footer1.xml"/><Relationship Id="rId18" Type="http://schemas.openxmlformats.org/officeDocument/2006/relationships/hyperlink" Target="http://tldp.org/HOWTO/html_single/OLSR-IPv6-HOWTO/" TargetMode="External"/><Relationship Id="rId26" Type="http://schemas.openxmlformats.org/officeDocument/2006/relationships/hyperlink" Target="http://www.redhat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arsstrand.no/writings/pres/2014-INF5050/INF5050SIP.pdf" TargetMode="External"/><Relationship Id="rId34" Type="http://schemas.openxmlformats.org/officeDocument/2006/relationships/hyperlink" Target="http://larsstrand.no/index.php?action=writings" TargetMode="External"/><Relationship Id="rId7" Type="http://schemas.openxmlformats.org/officeDocument/2006/relationships/hyperlink" Target="mailto:woodrow@gmail.com" TargetMode="External"/><Relationship Id="rId12" Type="http://schemas.openxmlformats.org/officeDocument/2006/relationships/hyperlink" Target="http://www.larsstrand.no/writings/studies/LKS99.pdf" TargetMode="External"/><Relationship Id="rId17" Type="http://schemas.openxmlformats.org/officeDocument/2006/relationships/hyperlink" Target="http://tldp.org/HOWTO/html_single/Mobile-IPv6-HOWTO/" TargetMode="External"/><Relationship Id="rId25" Type="http://schemas.openxmlformats.org/officeDocument/2006/relationships/hyperlink" Target="http://www.mysql.com" TargetMode="External"/><Relationship Id="rId33" Type="http://schemas.openxmlformats.org/officeDocument/2006/relationships/hyperlink" Target="http://ieeexplore.ieee.org/iel5/4976631/4976632/04976687.pdf?tp=&amp;arnumber=4976687&amp;isnumber=4976632" TargetMode="External"/><Relationship Id="rId2" Type="http://schemas.openxmlformats.org/officeDocument/2006/relationships/styles" Target="styles.xml"/><Relationship Id="rId16" Type="http://schemas.openxmlformats.org/officeDocument/2006/relationships/hyperlink" Target="ftp.uio.no" TargetMode="External"/><Relationship Id="rId20" Type="http://schemas.openxmlformats.org/officeDocument/2006/relationships/hyperlink" Target="http://tldp.org/HOWTO/html_single/8021X-HOWTO/" TargetMode="External"/><Relationship Id="rId29" Type="http://schemas.openxmlformats.org/officeDocument/2006/relationships/hyperlink" Target="http://www.larsstrand.no/writings/pres/2001-telenor/Linux-kurs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arsstrand.no/writings/studies/LKS99.pdf" TargetMode="External"/><Relationship Id="rId24" Type="http://schemas.openxmlformats.org/officeDocument/2006/relationships/hyperlink" Target="http://www.mysql.com" TargetMode="External"/><Relationship Id="rId32" Type="http://schemas.openxmlformats.org/officeDocument/2006/relationships/hyperlink" Target="http://ieeexplore.ieee.org/iel5/4976631/4976632/04976687.pdf?tp=&amp;arnumber=4976687&amp;isnumber=4976632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tp.uninett.no" TargetMode="External"/><Relationship Id="rId23" Type="http://schemas.openxmlformats.org/officeDocument/2006/relationships/hyperlink" Target="http://www.larsstrand.no/writings/pres/2003-uio_stv750/stv750.pdf" TargetMode="External"/><Relationship Id="rId28" Type="http://schemas.openxmlformats.org/officeDocument/2006/relationships/hyperlink" Target="http://www.lpi.org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larsstrand.no/writings/studies/StrandLars-master.pdf" TargetMode="External"/><Relationship Id="rId19" Type="http://schemas.openxmlformats.org/officeDocument/2006/relationships/hyperlink" Target="http://tldp.org/HOWTO/html_single/OLSR-IPv6-HOWTO/" TargetMode="External"/><Relationship Id="rId31" Type="http://schemas.openxmlformats.org/officeDocument/2006/relationships/hyperlink" Target="http://www.iariajournals.org/security/sec_v4_n34_2011_paged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arsstrand.no/writings/studies/PhD-Thesis-LarsStrand.pdf" TargetMode="External"/><Relationship Id="rId14" Type="http://schemas.openxmlformats.org/officeDocument/2006/relationships/hyperlink" Target="ftp.uninett.no" TargetMode="External"/><Relationship Id="rId22" Type="http://schemas.openxmlformats.org/officeDocument/2006/relationships/hyperlink" Target="http://www.larsstrand.no/writings/pres/2003-uio_stv750/stv750.pdf" TargetMode="External"/><Relationship Id="rId27" Type="http://schemas.openxmlformats.org/officeDocument/2006/relationships/hyperlink" Target="http://www.redhat.com" TargetMode="External"/><Relationship Id="rId30" Type="http://schemas.openxmlformats.org/officeDocument/2006/relationships/hyperlink" Target="http://www.iariajournals.org/security/sec_v4_n34_2011_paged.pdf" TargetMode="External"/><Relationship Id="rId35" Type="http://schemas.openxmlformats.org/officeDocument/2006/relationships/hyperlink" Target="http://blog.larsstrand.n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1974</Words>
  <Characters>11254</Characters>
  <Application>Microsoft Office Word</Application>
  <DocSecurity>0</DocSecurity>
  <Lines>93</Lines>
  <Paragraphs>26</Paragraphs>
  <ScaleCrop>false</ScaleCrop>
  <Company/>
  <LinksUpToDate>false</LinksUpToDate>
  <CharactersWithSpaces>13202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2021-05-27T15:35:00Z</dcterms:created>
  <dcterms:modified xsi:type="dcterms:W3CDTF">2021-05-27T15:41:00Z</dcterms:modified>
</cp:coreProperties>
</file>